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A003F" w:rsidRPr="00134E50" w:rsidRDefault="009A003F" w:rsidP="00E34A5B">
      <w:pPr>
        <w:spacing w:before="2" w:line="276" w:lineRule="auto"/>
        <w:ind w:left="90"/>
        <w:rPr>
          <w:rFonts w:eastAsia="Malgun Gothic"/>
          <w:sz w:val="12"/>
          <w:szCs w:val="10"/>
          <w:lang w:eastAsia="ko-KR"/>
        </w:rPr>
      </w:pPr>
    </w:p>
    <w:p w:rsidR="009A003F" w:rsidRPr="00134E50" w:rsidRDefault="009A003F" w:rsidP="00E34A5B">
      <w:pPr>
        <w:spacing w:line="276" w:lineRule="auto"/>
        <w:ind w:left="90"/>
        <w:rPr>
          <w:sz w:val="22"/>
        </w:rPr>
      </w:pPr>
    </w:p>
    <w:tbl>
      <w:tblPr>
        <w:tblStyle w:val="TableGrid"/>
        <w:tblW w:w="0" w:type="auto"/>
        <w:tblLook w:val="04A0" w:firstRow="1" w:lastRow="0" w:firstColumn="1" w:lastColumn="0" w:noHBand="0" w:noVBand="1"/>
      </w:tblPr>
      <w:tblGrid>
        <w:gridCol w:w="2307"/>
        <w:gridCol w:w="5254"/>
        <w:gridCol w:w="2048"/>
      </w:tblGrid>
      <w:tr w:rsidR="0073527A" w:rsidRPr="00134E50" w:rsidTr="00315185">
        <w:trPr>
          <w:trHeight w:val="1763"/>
        </w:trPr>
        <w:tc>
          <w:tcPr>
            <w:tcW w:w="2376" w:type="dxa"/>
            <w:tcBorders>
              <w:bottom w:val="single" w:sz="4" w:space="0" w:color="auto"/>
            </w:tcBorders>
          </w:tcPr>
          <w:p w:rsidR="00E8013D" w:rsidRPr="00134E50" w:rsidRDefault="00E8013D" w:rsidP="00E34A5B">
            <w:pPr>
              <w:spacing w:before="35" w:line="276" w:lineRule="auto"/>
              <w:ind w:left="90"/>
              <w:rPr>
                <w:rFonts w:eastAsia="Malgun Gothic"/>
                <w:sz w:val="24"/>
                <w:szCs w:val="22"/>
                <w:u w:val="single" w:color="000000"/>
                <w:lang w:eastAsia="ko-KR"/>
              </w:rPr>
            </w:pPr>
          </w:p>
          <w:p w:rsidR="0073527A" w:rsidRPr="00134E50" w:rsidRDefault="0073527A" w:rsidP="00E34A5B">
            <w:pPr>
              <w:spacing w:before="35" w:line="276" w:lineRule="auto"/>
              <w:ind w:left="90"/>
              <w:rPr>
                <w:rFonts w:eastAsia="Arial"/>
                <w:sz w:val="24"/>
                <w:szCs w:val="22"/>
              </w:rPr>
            </w:pPr>
            <w:r w:rsidRPr="00134E50">
              <w:rPr>
                <w:rFonts w:eastAsia="Arial"/>
                <w:sz w:val="24"/>
                <w:szCs w:val="22"/>
                <w:u w:val="single" w:color="000000"/>
              </w:rPr>
              <w:t>Issued:</w:t>
            </w:r>
          </w:p>
          <w:p w:rsidR="0073527A" w:rsidRPr="00134E50" w:rsidRDefault="00886630" w:rsidP="00E34A5B">
            <w:pPr>
              <w:spacing w:before="1" w:line="276" w:lineRule="auto"/>
              <w:ind w:left="90"/>
              <w:rPr>
                <w:rFonts w:eastAsia="Arial"/>
                <w:sz w:val="24"/>
                <w:szCs w:val="22"/>
              </w:rPr>
            </w:pPr>
            <w:r w:rsidRPr="00134E50">
              <w:rPr>
                <w:rFonts w:eastAsia="Arial"/>
                <w:sz w:val="24"/>
                <w:szCs w:val="22"/>
              </w:rPr>
              <w:t>2018</w:t>
            </w:r>
          </w:p>
          <w:p w:rsidR="0073527A" w:rsidRPr="00134E50" w:rsidRDefault="0073527A" w:rsidP="00E34A5B">
            <w:pPr>
              <w:spacing w:before="15" w:line="276" w:lineRule="auto"/>
              <w:ind w:left="90"/>
              <w:rPr>
                <w:sz w:val="24"/>
                <w:szCs w:val="22"/>
              </w:rPr>
            </w:pPr>
          </w:p>
          <w:p w:rsidR="0073527A" w:rsidRPr="00134E50" w:rsidRDefault="0073527A" w:rsidP="00E34A5B">
            <w:pPr>
              <w:spacing w:line="276" w:lineRule="auto"/>
              <w:ind w:left="90"/>
              <w:rPr>
                <w:rFonts w:eastAsia="Arial"/>
                <w:sz w:val="24"/>
                <w:szCs w:val="22"/>
              </w:rPr>
            </w:pPr>
            <w:r w:rsidRPr="00134E50">
              <w:rPr>
                <w:rFonts w:eastAsia="Arial"/>
                <w:sz w:val="24"/>
                <w:szCs w:val="22"/>
                <w:u w:val="single" w:color="000000"/>
              </w:rPr>
              <w:t>Revised:</w:t>
            </w:r>
          </w:p>
          <w:p w:rsidR="0073527A" w:rsidRPr="00134E50" w:rsidRDefault="00B20496" w:rsidP="00B20496">
            <w:pPr>
              <w:spacing w:before="1" w:line="276" w:lineRule="auto"/>
              <w:ind w:left="90" w:right="-53"/>
              <w:rPr>
                <w:sz w:val="24"/>
                <w:szCs w:val="22"/>
              </w:rPr>
            </w:pPr>
            <w:r>
              <w:rPr>
                <w:rFonts w:eastAsia="Arial"/>
                <w:sz w:val="24"/>
                <w:szCs w:val="22"/>
              </w:rPr>
              <w:t>2024</w:t>
            </w:r>
          </w:p>
        </w:tc>
        <w:tc>
          <w:tcPr>
            <w:tcW w:w="5387" w:type="dxa"/>
            <w:tcBorders>
              <w:bottom w:val="single" w:sz="4" w:space="0" w:color="auto"/>
            </w:tcBorders>
          </w:tcPr>
          <w:p w:rsidR="00E8013D" w:rsidRPr="00134E50" w:rsidRDefault="00E8013D" w:rsidP="00E34A5B">
            <w:pPr>
              <w:spacing w:before="32" w:line="276" w:lineRule="auto"/>
              <w:ind w:left="90" w:right="743"/>
              <w:rPr>
                <w:rFonts w:eastAsia="Malgun Gothic"/>
                <w:b/>
                <w:sz w:val="24"/>
                <w:szCs w:val="22"/>
                <w:lang w:eastAsia="ko-KR"/>
              </w:rPr>
            </w:pPr>
          </w:p>
          <w:p w:rsidR="0073527A" w:rsidRPr="00134E50" w:rsidRDefault="0073527A" w:rsidP="00E34A5B">
            <w:pPr>
              <w:spacing w:before="32" w:line="276" w:lineRule="auto"/>
              <w:ind w:left="90" w:right="743"/>
              <w:rPr>
                <w:rFonts w:eastAsia="Arial"/>
                <w:sz w:val="24"/>
                <w:szCs w:val="22"/>
              </w:rPr>
            </w:pPr>
            <w:r w:rsidRPr="00134E50">
              <w:rPr>
                <w:rFonts w:eastAsia="Arial"/>
                <w:b/>
                <w:sz w:val="24"/>
                <w:szCs w:val="22"/>
              </w:rPr>
              <w:t>ASIA PACIFIC ROOMS DIVISION POLICIES &amp; PROCEDURES</w:t>
            </w:r>
          </w:p>
          <w:p w:rsidR="0073527A" w:rsidRPr="00134E50" w:rsidRDefault="0073527A" w:rsidP="00E34A5B">
            <w:pPr>
              <w:spacing w:before="10" w:line="276" w:lineRule="auto"/>
              <w:ind w:left="90"/>
              <w:rPr>
                <w:sz w:val="24"/>
                <w:szCs w:val="22"/>
              </w:rPr>
            </w:pPr>
          </w:p>
          <w:p w:rsidR="0073527A" w:rsidRPr="00134E50" w:rsidRDefault="0073527A" w:rsidP="00E34A5B">
            <w:pPr>
              <w:spacing w:line="276" w:lineRule="auto"/>
              <w:ind w:left="90"/>
              <w:rPr>
                <w:sz w:val="24"/>
                <w:szCs w:val="22"/>
              </w:rPr>
            </w:pPr>
          </w:p>
          <w:p w:rsidR="0073527A" w:rsidRPr="00134E50" w:rsidRDefault="0073527A" w:rsidP="00E34A5B">
            <w:pPr>
              <w:spacing w:line="276" w:lineRule="auto"/>
              <w:ind w:left="90"/>
              <w:rPr>
                <w:sz w:val="24"/>
                <w:szCs w:val="22"/>
              </w:rPr>
            </w:pPr>
          </w:p>
          <w:p w:rsidR="0073527A" w:rsidRPr="00134E50" w:rsidRDefault="0073527A" w:rsidP="00E34A5B">
            <w:pPr>
              <w:spacing w:line="276" w:lineRule="auto"/>
              <w:ind w:left="90" w:right="772"/>
              <w:rPr>
                <w:rFonts w:eastAsia="Arial"/>
                <w:sz w:val="24"/>
                <w:szCs w:val="22"/>
              </w:rPr>
            </w:pPr>
            <w:r w:rsidRPr="00134E50">
              <w:rPr>
                <w:rFonts w:eastAsia="Arial"/>
                <w:b/>
                <w:position w:val="-1"/>
                <w:sz w:val="24"/>
                <w:szCs w:val="22"/>
              </w:rPr>
              <w:t>HOUSEKE</w:t>
            </w:r>
            <w:bookmarkStart w:id="0" w:name="_GoBack"/>
            <w:bookmarkEnd w:id="0"/>
            <w:r w:rsidRPr="00134E50">
              <w:rPr>
                <w:rFonts w:eastAsia="Arial"/>
                <w:b/>
                <w:position w:val="-1"/>
                <w:sz w:val="24"/>
                <w:szCs w:val="22"/>
              </w:rPr>
              <w:t>EPING</w:t>
            </w:r>
          </w:p>
          <w:p w:rsidR="0073527A" w:rsidRPr="00134E50" w:rsidRDefault="0073527A" w:rsidP="00E34A5B">
            <w:pPr>
              <w:spacing w:line="276" w:lineRule="auto"/>
              <w:ind w:left="90"/>
              <w:rPr>
                <w:sz w:val="24"/>
                <w:szCs w:val="22"/>
              </w:rPr>
            </w:pPr>
          </w:p>
        </w:tc>
        <w:tc>
          <w:tcPr>
            <w:tcW w:w="2033" w:type="dxa"/>
            <w:tcBorders>
              <w:bottom w:val="single" w:sz="4" w:space="0" w:color="auto"/>
            </w:tcBorders>
          </w:tcPr>
          <w:p w:rsidR="00E8013D" w:rsidRPr="00134E50" w:rsidRDefault="00E8013D" w:rsidP="00E34A5B">
            <w:pPr>
              <w:spacing w:before="35" w:line="276" w:lineRule="auto"/>
              <w:ind w:left="90"/>
              <w:rPr>
                <w:rFonts w:eastAsia="Malgun Gothic"/>
                <w:sz w:val="24"/>
                <w:szCs w:val="22"/>
                <w:u w:val="single" w:color="000000"/>
                <w:lang w:eastAsia="ko-KR"/>
              </w:rPr>
            </w:pPr>
          </w:p>
          <w:p w:rsidR="0073527A" w:rsidRPr="00134E50" w:rsidRDefault="0073527A" w:rsidP="00E34A5B">
            <w:pPr>
              <w:spacing w:before="35" w:line="276" w:lineRule="auto"/>
              <w:ind w:left="90"/>
              <w:rPr>
                <w:rFonts w:eastAsia="Arial"/>
                <w:sz w:val="24"/>
                <w:szCs w:val="22"/>
              </w:rPr>
            </w:pPr>
            <w:r w:rsidRPr="00134E50">
              <w:rPr>
                <w:rFonts w:eastAsia="Arial"/>
                <w:sz w:val="24"/>
                <w:szCs w:val="22"/>
                <w:u w:val="single" w:color="000000"/>
              </w:rPr>
              <w:t>Index Nº:</w:t>
            </w:r>
          </w:p>
          <w:p w:rsidR="0073527A" w:rsidRPr="00134E50" w:rsidRDefault="0073527A" w:rsidP="00E34A5B">
            <w:pPr>
              <w:spacing w:before="1" w:line="276" w:lineRule="auto"/>
              <w:ind w:left="90"/>
              <w:rPr>
                <w:rFonts w:eastAsia="Malgun Gothic"/>
                <w:sz w:val="24"/>
                <w:szCs w:val="22"/>
                <w:lang w:eastAsia="ko-KR"/>
              </w:rPr>
            </w:pPr>
            <w:r w:rsidRPr="00134E50">
              <w:rPr>
                <w:rFonts w:eastAsia="Arial"/>
                <w:sz w:val="24"/>
                <w:szCs w:val="22"/>
              </w:rPr>
              <w:t>GEN-08-01-00</w:t>
            </w:r>
            <w:r w:rsidRPr="00134E50">
              <w:rPr>
                <w:rFonts w:eastAsia="Malgun Gothic"/>
                <w:sz w:val="24"/>
                <w:szCs w:val="22"/>
                <w:lang w:eastAsia="ko-KR"/>
              </w:rPr>
              <w:t>3</w:t>
            </w:r>
          </w:p>
          <w:p w:rsidR="0073527A" w:rsidRPr="00134E50" w:rsidRDefault="0073527A" w:rsidP="00E34A5B">
            <w:pPr>
              <w:spacing w:before="15" w:line="276" w:lineRule="auto"/>
              <w:ind w:left="90"/>
              <w:rPr>
                <w:sz w:val="24"/>
                <w:szCs w:val="22"/>
              </w:rPr>
            </w:pPr>
          </w:p>
          <w:p w:rsidR="0073527A" w:rsidRPr="00134E50" w:rsidRDefault="0073527A" w:rsidP="00E34A5B">
            <w:pPr>
              <w:spacing w:line="276" w:lineRule="auto"/>
              <w:ind w:left="90" w:right="542"/>
              <w:rPr>
                <w:rFonts w:eastAsia="Arial"/>
                <w:sz w:val="24"/>
                <w:szCs w:val="22"/>
              </w:rPr>
            </w:pPr>
            <w:r w:rsidRPr="00134E50">
              <w:rPr>
                <w:rFonts w:eastAsia="Arial"/>
                <w:sz w:val="24"/>
                <w:szCs w:val="22"/>
              </w:rPr>
              <w:t>Department:</w:t>
            </w:r>
          </w:p>
          <w:p w:rsidR="0073527A" w:rsidRPr="00134E50" w:rsidRDefault="0073527A" w:rsidP="00E34A5B">
            <w:pPr>
              <w:spacing w:line="276" w:lineRule="auto"/>
              <w:ind w:left="90" w:right="542"/>
              <w:rPr>
                <w:rFonts w:eastAsia="Malgun Gothic"/>
                <w:sz w:val="24"/>
                <w:szCs w:val="22"/>
                <w:lang w:eastAsia="ko-KR"/>
              </w:rPr>
            </w:pPr>
            <w:r w:rsidRPr="00134E50">
              <w:rPr>
                <w:rFonts w:eastAsia="Arial"/>
                <w:sz w:val="24"/>
                <w:szCs w:val="22"/>
              </w:rPr>
              <w:t>General</w:t>
            </w:r>
          </w:p>
        </w:tc>
      </w:tr>
      <w:tr w:rsidR="0073527A" w:rsidRPr="00134E50" w:rsidTr="00315185">
        <w:tc>
          <w:tcPr>
            <w:tcW w:w="2376" w:type="dxa"/>
            <w:tcBorders>
              <w:top w:val="single" w:sz="4" w:space="0" w:color="auto"/>
              <w:left w:val="nil"/>
              <w:bottom w:val="single" w:sz="4" w:space="0" w:color="auto"/>
              <w:right w:val="nil"/>
            </w:tcBorders>
          </w:tcPr>
          <w:p w:rsidR="0073527A" w:rsidRPr="00134E50" w:rsidRDefault="0073527A" w:rsidP="00E34A5B">
            <w:pPr>
              <w:spacing w:line="276" w:lineRule="auto"/>
              <w:ind w:left="90"/>
              <w:rPr>
                <w:sz w:val="24"/>
                <w:szCs w:val="22"/>
              </w:rPr>
            </w:pPr>
          </w:p>
        </w:tc>
        <w:tc>
          <w:tcPr>
            <w:tcW w:w="5387" w:type="dxa"/>
            <w:tcBorders>
              <w:top w:val="single" w:sz="4" w:space="0" w:color="auto"/>
              <w:left w:val="nil"/>
              <w:bottom w:val="single" w:sz="4" w:space="0" w:color="auto"/>
              <w:right w:val="nil"/>
            </w:tcBorders>
          </w:tcPr>
          <w:p w:rsidR="0073527A" w:rsidRPr="00134E50" w:rsidRDefault="0073527A" w:rsidP="00E34A5B">
            <w:pPr>
              <w:spacing w:line="276" w:lineRule="auto"/>
              <w:ind w:left="90"/>
              <w:rPr>
                <w:sz w:val="24"/>
                <w:szCs w:val="22"/>
              </w:rPr>
            </w:pPr>
          </w:p>
        </w:tc>
        <w:tc>
          <w:tcPr>
            <w:tcW w:w="2033" w:type="dxa"/>
            <w:tcBorders>
              <w:top w:val="single" w:sz="4" w:space="0" w:color="auto"/>
              <w:left w:val="nil"/>
              <w:bottom w:val="single" w:sz="4" w:space="0" w:color="auto"/>
              <w:right w:val="nil"/>
            </w:tcBorders>
          </w:tcPr>
          <w:p w:rsidR="0073527A" w:rsidRPr="00134E50" w:rsidRDefault="0073527A" w:rsidP="00E34A5B">
            <w:pPr>
              <w:spacing w:line="276" w:lineRule="auto"/>
              <w:ind w:left="90"/>
              <w:rPr>
                <w:sz w:val="24"/>
                <w:szCs w:val="22"/>
              </w:rPr>
            </w:pPr>
          </w:p>
        </w:tc>
      </w:tr>
      <w:tr w:rsidR="0073527A" w:rsidRPr="00134E50" w:rsidTr="00315185">
        <w:trPr>
          <w:trHeight w:val="459"/>
        </w:trPr>
        <w:tc>
          <w:tcPr>
            <w:tcW w:w="7763" w:type="dxa"/>
            <w:gridSpan w:val="2"/>
            <w:tcBorders>
              <w:top w:val="single" w:sz="4" w:space="0" w:color="auto"/>
            </w:tcBorders>
            <w:vAlign w:val="center"/>
          </w:tcPr>
          <w:p w:rsidR="0073527A" w:rsidRPr="00134E50" w:rsidRDefault="0073527A" w:rsidP="00E34A5B">
            <w:pPr>
              <w:spacing w:line="276" w:lineRule="auto"/>
              <w:ind w:left="90"/>
              <w:rPr>
                <w:sz w:val="24"/>
                <w:szCs w:val="22"/>
              </w:rPr>
            </w:pPr>
            <w:r w:rsidRPr="00134E50">
              <w:rPr>
                <w:rFonts w:eastAsia="Arial"/>
                <w:position w:val="-1"/>
                <w:sz w:val="24"/>
                <w:szCs w:val="22"/>
              </w:rPr>
              <w:t xml:space="preserve">Subject: </w:t>
            </w:r>
            <w:r w:rsidRPr="00134E50">
              <w:rPr>
                <w:rFonts w:eastAsia="Arial"/>
                <w:b/>
                <w:color w:val="9BBB59" w:themeColor="accent3"/>
                <w:w w:val="99"/>
                <w:position w:val="-1"/>
                <w:sz w:val="24"/>
                <w:szCs w:val="22"/>
              </w:rPr>
              <w:t>Guest</w:t>
            </w:r>
            <w:r w:rsidRPr="00134E50">
              <w:rPr>
                <w:rFonts w:eastAsia="Arial"/>
                <w:b/>
                <w:color w:val="9BBB59" w:themeColor="accent3"/>
                <w:position w:val="-1"/>
                <w:sz w:val="24"/>
                <w:szCs w:val="22"/>
              </w:rPr>
              <w:t xml:space="preserve"> </w:t>
            </w:r>
            <w:r w:rsidRPr="00134E50">
              <w:rPr>
                <w:rFonts w:eastAsia="Arial"/>
                <w:b/>
                <w:color w:val="9BBB59" w:themeColor="accent3"/>
                <w:w w:val="99"/>
                <w:position w:val="-1"/>
                <w:sz w:val="24"/>
                <w:szCs w:val="22"/>
              </w:rPr>
              <w:t>Room</w:t>
            </w:r>
            <w:r w:rsidRPr="00134E50">
              <w:rPr>
                <w:rFonts w:eastAsia="Arial"/>
                <w:b/>
                <w:color w:val="9BBB59" w:themeColor="accent3"/>
                <w:position w:val="-1"/>
                <w:sz w:val="24"/>
                <w:szCs w:val="22"/>
              </w:rPr>
              <w:t xml:space="preserve"> </w:t>
            </w:r>
            <w:r w:rsidRPr="00134E50">
              <w:rPr>
                <w:rFonts w:eastAsia="Arial"/>
                <w:b/>
                <w:color w:val="9BBB59" w:themeColor="accent3"/>
                <w:w w:val="99"/>
                <w:position w:val="-1"/>
                <w:sz w:val="24"/>
                <w:szCs w:val="22"/>
              </w:rPr>
              <w:t>Security</w:t>
            </w:r>
            <w:r w:rsidR="00886630" w:rsidRPr="00134E50">
              <w:rPr>
                <w:rFonts w:eastAsia="Arial"/>
                <w:b/>
                <w:w w:val="99"/>
                <w:position w:val="-1"/>
                <w:sz w:val="24"/>
                <w:szCs w:val="22"/>
              </w:rPr>
              <w:t>/ An ninh phòng khách</w:t>
            </w:r>
          </w:p>
        </w:tc>
        <w:tc>
          <w:tcPr>
            <w:tcW w:w="2033" w:type="dxa"/>
            <w:tcBorders>
              <w:top w:val="single" w:sz="4" w:space="0" w:color="auto"/>
            </w:tcBorders>
            <w:vAlign w:val="center"/>
          </w:tcPr>
          <w:p w:rsidR="0073527A" w:rsidRPr="00134E50" w:rsidRDefault="00805B5C" w:rsidP="00E34A5B">
            <w:pPr>
              <w:spacing w:line="276" w:lineRule="auto"/>
              <w:ind w:left="90"/>
              <w:rPr>
                <w:sz w:val="24"/>
                <w:szCs w:val="22"/>
              </w:rPr>
            </w:pPr>
            <w:r w:rsidRPr="00134E50">
              <w:rPr>
                <w:rFonts w:eastAsia="Arial"/>
                <w:position w:val="-1"/>
                <w:sz w:val="24"/>
                <w:szCs w:val="22"/>
              </w:rPr>
              <w:t>3</w:t>
            </w:r>
            <w:r w:rsidR="0073527A" w:rsidRPr="00134E50">
              <w:rPr>
                <w:rFonts w:eastAsia="Arial"/>
                <w:position w:val="-1"/>
                <w:sz w:val="24"/>
                <w:szCs w:val="22"/>
              </w:rPr>
              <w:t xml:space="preserve"> pages</w:t>
            </w:r>
          </w:p>
        </w:tc>
      </w:tr>
    </w:tbl>
    <w:p w:rsidR="009A003F" w:rsidRPr="00134E50" w:rsidRDefault="009A003F" w:rsidP="00E34A5B">
      <w:pPr>
        <w:spacing w:line="276" w:lineRule="auto"/>
        <w:ind w:left="90"/>
        <w:rPr>
          <w:sz w:val="22"/>
        </w:rPr>
      </w:pPr>
    </w:p>
    <w:p w:rsidR="009A003F" w:rsidRPr="000B589D" w:rsidRDefault="00C537D5" w:rsidP="00E34A5B">
      <w:pPr>
        <w:spacing w:before="34" w:line="276" w:lineRule="auto"/>
        <w:ind w:left="90"/>
        <w:rPr>
          <w:rFonts w:eastAsia="Arial"/>
          <w:sz w:val="22"/>
        </w:rPr>
      </w:pPr>
      <w:r w:rsidRPr="000B589D">
        <w:rPr>
          <w:rFonts w:eastAsia="Arial"/>
          <w:b/>
          <w:w w:val="99"/>
          <w:sz w:val="22"/>
        </w:rPr>
        <w:t>POLICY</w:t>
      </w:r>
      <w:r w:rsidR="00886630" w:rsidRPr="000B589D">
        <w:rPr>
          <w:rFonts w:eastAsia="Arial"/>
          <w:b/>
          <w:w w:val="99"/>
          <w:sz w:val="22"/>
        </w:rPr>
        <w:t>/CHÍNH SÁCH</w:t>
      </w:r>
    </w:p>
    <w:p w:rsidR="009A003F" w:rsidRPr="00134E50" w:rsidRDefault="009A003F" w:rsidP="00E34A5B">
      <w:pPr>
        <w:spacing w:before="13" w:line="276" w:lineRule="auto"/>
        <w:ind w:left="90"/>
        <w:rPr>
          <w:sz w:val="24"/>
          <w:szCs w:val="22"/>
        </w:rPr>
      </w:pPr>
    </w:p>
    <w:p w:rsidR="00886630" w:rsidRPr="000B589D" w:rsidRDefault="00C537D5" w:rsidP="00E34A5B">
      <w:pPr>
        <w:spacing w:line="276" w:lineRule="auto"/>
        <w:ind w:left="90"/>
        <w:rPr>
          <w:rFonts w:eastAsia="Arial"/>
          <w:w w:val="99"/>
          <w:sz w:val="22"/>
        </w:rPr>
      </w:pPr>
      <w:r w:rsidRPr="000B589D">
        <w:rPr>
          <w:rFonts w:eastAsia="Arial"/>
          <w:color w:val="9BBB59" w:themeColor="accent3"/>
          <w:w w:val="99"/>
          <w:sz w:val="22"/>
        </w:rPr>
        <w:t>Guest</w:t>
      </w:r>
      <w:r w:rsidRPr="000B589D">
        <w:rPr>
          <w:rFonts w:eastAsia="Arial"/>
          <w:color w:val="9BBB59" w:themeColor="accent3"/>
          <w:sz w:val="22"/>
        </w:rPr>
        <w:t xml:space="preserve"> </w:t>
      </w:r>
      <w:r w:rsidRPr="000B589D">
        <w:rPr>
          <w:rFonts w:eastAsia="Arial"/>
          <w:color w:val="9BBB59" w:themeColor="accent3"/>
          <w:w w:val="99"/>
          <w:sz w:val="22"/>
        </w:rPr>
        <w:t>privacy</w:t>
      </w:r>
      <w:r w:rsidRPr="000B589D">
        <w:rPr>
          <w:rFonts w:eastAsia="Arial"/>
          <w:color w:val="9BBB59" w:themeColor="accent3"/>
          <w:sz w:val="22"/>
        </w:rPr>
        <w:t xml:space="preserve"> </w:t>
      </w:r>
      <w:r w:rsidRPr="000B589D">
        <w:rPr>
          <w:rFonts w:eastAsia="Arial"/>
          <w:color w:val="9BBB59" w:themeColor="accent3"/>
          <w:w w:val="99"/>
          <w:sz w:val="22"/>
        </w:rPr>
        <w:t>and</w:t>
      </w:r>
      <w:r w:rsidRPr="000B589D">
        <w:rPr>
          <w:rFonts w:eastAsia="Arial"/>
          <w:color w:val="9BBB59" w:themeColor="accent3"/>
          <w:sz w:val="22"/>
        </w:rPr>
        <w:t xml:space="preserve"> </w:t>
      </w:r>
      <w:r w:rsidRPr="000B589D">
        <w:rPr>
          <w:rFonts w:eastAsia="Arial"/>
          <w:color w:val="9BBB59" w:themeColor="accent3"/>
          <w:w w:val="99"/>
          <w:sz w:val="22"/>
        </w:rPr>
        <w:t>security</w:t>
      </w:r>
      <w:r w:rsidRPr="000B589D">
        <w:rPr>
          <w:rFonts w:eastAsia="Arial"/>
          <w:color w:val="9BBB59" w:themeColor="accent3"/>
          <w:sz w:val="22"/>
        </w:rPr>
        <w:t xml:space="preserve"> </w:t>
      </w:r>
      <w:r w:rsidRPr="000B589D">
        <w:rPr>
          <w:rFonts w:eastAsia="Arial"/>
          <w:color w:val="9BBB59" w:themeColor="accent3"/>
          <w:w w:val="99"/>
          <w:sz w:val="22"/>
        </w:rPr>
        <w:t>must</w:t>
      </w:r>
      <w:r w:rsidRPr="000B589D">
        <w:rPr>
          <w:rFonts w:eastAsia="Arial"/>
          <w:color w:val="9BBB59" w:themeColor="accent3"/>
          <w:sz w:val="22"/>
        </w:rPr>
        <w:t xml:space="preserve"> </w:t>
      </w:r>
      <w:r w:rsidRPr="000B589D">
        <w:rPr>
          <w:rFonts w:eastAsia="Arial"/>
          <w:color w:val="9BBB59" w:themeColor="accent3"/>
          <w:w w:val="99"/>
          <w:sz w:val="22"/>
        </w:rPr>
        <w:t>be</w:t>
      </w:r>
      <w:r w:rsidRPr="000B589D">
        <w:rPr>
          <w:rFonts w:eastAsia="Arial"/>
          <w:color w:val="9BBB59" w:themeColor="accent3"/>
          <w:sz w:val="22"/>
        </w:rPr>
        <w:t xml:space="preserve"> </w:t>
      </w:r>
      <w:r w:rsidRPr="000B589D">
        <w:rPr>
          <w:rFonts w:eastAsia="Arial"/>
          <w:color w:val="9BBB59" w:themeColor="accent3"/>
          <w:w w:val="99"/>
          <w:sz w:val="22"/>
        </w:rPr>
        <w:t>maintained</w:t>
      </w:r>
      <w:r w:rsidRPr="000B589D">
        <w:rPr>
          <w:rFonts w:eastAsia="Arial"/>
          <w:color w:val="9BBB59" w:themeColor="accent3"/>
          <w:sz w:val="22"/>
        </w:rPr>
        <w:t xml:space="preserve"> </w:t>
      </w:r>
      <w:r w:rsidRPr="000B589D">
        <w:rPr>
          <w:rFonts w:eastAsia="Arial"/>
          <w:color w:val="9BBB59" w:themeColor="accent3"/>
          <w:w w:val="99"/>
          <w:sz w:val="22"/>
        </w:rPr>
        <w:t>at</w:t>
      </w:r>
      <w:r w:rsidRPr="000B589D">
        <w:rPr>
          <w:rFonts w:eastAsia="Arial"/>
          <w:color w:val="9BBB59" w:themeColor="accent3"/>
          <w:sz w:val="22"/>
        </w:rPr>
        <w:t xml:space="preserve"> </w:t>
      </w:r>
      <w:r w:rsidRPr="000B589D">
        <w:rPr>
          <w:rFonts w:eastAsia="Arial"/>
          <w:color w:val="9BBB59" w:themeColor="accent3"/>
          <w:w w:val="99"/>
          <w:sz w:val="22"/>
        </w:rPr>
        <w:t>all</w:t>
      </w:r>
      <w:r w:rsidRPr="000B589D">
        <w:rPr>
          <w:rFonts w:eastAsia="Arial"/>
          <w:color w:val="9BBB59" w:themeColor="accent3"/>
          <w:sz w:val="22"/>
        </w:rPr>
        <w:t xml:space="preserve"> </w:t>
      </w:r>
      <w:r w:rsidRPr="000B589D">
        <w:rPr>
          <w:rFonts w:eastAsia="Arial"/>
          <w:color w:val="9BBB59" w:themeColor="accent3"/>
          <w:w w:val="99"/>
          <w:sz w:val="22"/>
        </w:rPr>
        <w:t>times</w:t>
      </w:r>
      <w:r w:rsidRPr="000B589D">
        <w:rPr>
          <w:rFonts w:eastAsia="Arial"/>
          <w:w w:val="99"/>
          <w:sz w:val="22"/>
        </w:rPr>
        <w:t>.</w:t>
      </w:r>
      <w:r w:rsidR="00886630" w:rsidRPr="000B589D">
        <w:rPr>
          <w:rFonts w:eastAsia="Arial"/>
          <w:w w:val="99"/>
          <w:sz w:val="22"/>
        </w:rPr>
        <w:t>/</w:t>
      </w:r>
      <w:r w:rsidR="00886630" w:rsidRPr="000B589D">
        <w:rPr>
          <w:sz w:val="22"/>
        </w:rPr>
        <w:t xml:space="preserve"> </w:t>
      </w:r>
      <w:r w:rsidR="00886630" w:rsidRPr="000B589D">
        <w:rPr>
          <w:rFonts w:eastAsia="Arial"/>
          <w:w w:val="99"/>
          <w:sz w:val="22"/>
        </w:rPr>
        <w:t>Quyền riêng tư và bảo mật của khách phải được duy trì mọi lúc</w:t>
      </w:r>
    </w:p>
    <w:p w:rsidR="009A003F" w:rsidRPr="00134E50" w:rsidRDefault="009A003F" w:rsidP="00E34A5B">
      <w:pPr>
        <w:spacing w:before="8" w:line="276" w:lineRule="auto"/>
        <w:ind w:left="90"/>
        <w:rPr>
          <w:sz w:val="24"/>
          <w:szCs w:val="22"/>
        </w:rPr>
      </w:pPr>
    </w:p>
    <w:p w:rsidR="009A003F" w:rsidRPr="000B589D" w:rsidRDefault="00C537D5" w:rsidP="00E34A5B">
      <w:pPr>
        <w:spacing w:line="276" w:lineRule="auto"/>
        <w:ind w:left="90"/>
        <w:rPr>
          <w:rFonts w:eastAsia="Arial"/>
          <w:color w:val="9BBB59" w:themeColor="accent3"/>
          <w:sz w:val="22"/>
        </w:rPr>
      </w:pPr>
      <w:r w:rsidRPr="000B589D">
        <w:rPr>
          <w:rFonts w:eastAsia="Arial"/>
          <w:color w:val="9BBB59" w:themeColor="accent3"/>
          <w:w w:val="99"/>
          <w:sz w:val="22"/>
        </w:rPr>
        <w:t>When</w:t>
      </w:r>
      <w:r w:rsidRPr="000B589D">
        <w:rPr>
          <w:rFonts w:eastAsia="Arial"/>
          <w:color w:val="9BBB59" w:themeColor="accent3"/>
          <w:sz w:val="22"/>
        </w:rPr>
        <w:t xml:space="preserve"> </w:t>
      </w:r>
      <w:r w:rsidRPr="000B589D">
        <w:rPr>
          <w:rFonts w:eastAsia="Arial"/>
          <w:color w:val="9BBB59" w:themeColor="accent3"/>
          <w:w w:val="99"/>
          <w:sz w:val="22"/>
        </w:rPr>
        <w:t>accessing</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guest</w:t>
      </w:r>
      <w:r w:rsidRPr="000B589D">
        <w:rPr>
          <w:rFonts w:eastAsia="Arial"/>
          <w:color w:val="9BBB59" w:themeColor="accent3"/>
          <w:sz w:val="22"/>
        </w:rPr>
        <w:t xml:space="preserve"> </w:t>
      </w:r>
      <w:r w:rsidRPr="000B589D">
        <w:rPr>
          <w:rFonts w:eastAsia="Arial"/>
          <w:color w:val="9BBB59" w:themeColor="accent3"/>
          <w:w w:val="99"/>
          <w:sz w:val="22"/>
        </w:rPr>
        <w:t>room</w:t>
      </w:r>
      <w:r w:rsidRPr="000B589D">
        <w:rPr>
          <w:rFonts w:eastAsia="Arial"/>
          <w:color w:val="9BBB59" w:themeColor="accent3"/>
          <w:sz w:val="22"/>
        </w:rPr>
        <w:t xml:space="preserve"> </w:t>
      </w:r>
      <w:r w:rsidRPr="000B589D">
        <w:rPr>
          <w:rFonts w:eastAsia="Arial"/>
          <w:color w:val="9BBB59" w:themeColor="accent3"/>
          <w:w w:val="99"/>
          <w:sz w:val="22"/>
        </w:rPr>
        <w:t>it</w:t>
      </w:r>
      <w:r w:rsidRPr="000B589D">
        <w:rPr>
          <w:rFonts w:eastAsia="Arial"/>
          <w:color w:val="9BBB59" w:themeColor="accent3"/>
          <w:sz w:val="22"/>
        </w:rPr>
        <w:t xml:space="preserve"> </w:t>
      </w:r>
      <w:r w:rsidRPr="000B589D">
        <w:rPr>
          <w:rFonts w:eastAsia="Arial"/>
          <w:color w:val="9BBB59" w:themeColor="accent3"/>
          <w:w w:val="99"/>
          <w:sz w:val="22"/>
        </w:rPr>
        <w:t>is</w:t>
      </w:r>
      <w:r w:rsidRPr="000B589D">
        <w:rPr>
          <w:rFonts w:eastAsia="Arial"/>
          <w:color w:val="9BBB59" w:themeColor="accent3"/>
          <w:sz w:val="22"/>
        </w:rPr>
        <w:t xml:space="preserve"> </w:t>
      </w:r>
      <w:r w:rsidRPr="000B589D">
        <w:rPr>
          <w:rFonts w:eastAsia="Arial"/>
          <w:color w:val="9BBB59" w:themeColor="accent3"/>
          <w:w w:val="99"/>
          <w:sz w:val="22"/>
        </w:rPr>
        <w:t>important</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announce</w:t>
      </w:r>
      <w:r w:rsidRPr="000B589D">
        <w:rPr>
          <w:rFonts w:eastAsia="Arial"/>
          <w:color w:val="9BBB59" w:themeColor="accent3"/>
          <w:sz w:val="22"/>
        </w:rPr>
        <w:t xml:space="preserve"> </w:t>
      </w:r>
      <w:r w:rsidRPr="000B589D">
        <w:rPr>
          <w:rFonts w:eastAsia="Arial"/>
          <w:color w:val="9BBB59" w:themeColor="accent3"/>
          <w:w w:val="99"/>
          <w:sz w:val="22"/>
        </w:rPr>
        <w:t>prior</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entering</w:t>
      </w:r>
      <w:r w:rsidRPr="000B589D">
        <w:rPr>
          <w:rFonts w:eastAsia="Arial"/>
          <w:color w:val="9BBB59" w:themeColor="accent3"/>
          <w:sz w:val="22"/>
        </w:rPr>
        <w:t xml:space="preserve"> </w:t>
      </w:r>
      <w:r w:rsidRPr="000B589D">
        <w:rPr>
          <w:rFonts w:eastAsia="Arial"/>
          <w:color w:val="9BBB59" w:themeColor="accent3"/>
          <w:w w:val="99"/>
          <w:sz w:val="22"/>
        </w:rPr>
        <w:t>in</w:t>
      </w:r>
      <w:r w:rsidRPr="000B589D">
        <w:rPr>
          <w:rFonts w:eastAsia="Arial"/>
          <w:color w:val="9BBB59" w:themeColor="accent3"/>
          <w:sz w:val="22"/>
        </w:rPr>
        <w:t xml:space="preserve"> </w:t>
      </w:r>
      <w:r w:rsidRPr="000B589D">
        <w:rPr>
          <w:rFonts w:eastAsia="Arial"/>
          <w:color w:val="9BBB59" w:themeColor="accent3"/>
          <w:w w:val="99"/>
          <w:sz w:val="22"/>
        </w:rPr>
        <w:t>case</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guest</w:t>
      </w:r>
      <w:r w:rsidRPr="000B589D">
        <w:rPr>
          <w:rFonts w:eastAsia="Arial"/>
          <w:color w:val="9BBB59" w:themeColor="accent3"/>
          <w:sz w:val="22"/>
        </w:rPr>
        <w:t xml:space="preserve"> </w:t>
      </w:r>
      <w:r w:rsidRPr="000B589D">
        <w:rPr>
          <w:rFonts w:eastAsia="Arial"/>
          <w:color w:val="9BBB59" w:themeColor="accent3"/>
          <w:w w:val="99"/>
          <w:sz w:val="22"/>
        </w:rPr>
        <w:t>did</w:t>
      </w:r>
      <w:r w:rsidRPr="000B589D">
        <w:rPr>
          <w:rFonts w:eastAsia="Arial"/>
          <w:color w:val="9BBB59" w:themeColor="accent3"/>
          <w:sz w:val="22"/>
        </w:rPr>
        <w:t xml:space="preserve"> </w:t>
      </w:r>
      <w:r w:rsidRPr="000B589D">
        <w:rPr>
          <w:rFonts w:eastAsia="Arial"/>
          <w:color w:val="9BBB59" w:themeColor="accent3"/>
          <w:w w:val="99"/>
          <w:sz w:val="22"/>
        </w:rPr>
        <w:t>not</w:t>
      </w:r>
    </w:p>
    <w:p w:rsidR="009A003F" w:rsidRPr="000B589D" w:rsidRDefault="00C537D5" w:rsidP="00E34A5B">
      <w:pPr>
        <w:spacing w:line="276" w:lineRule="auto"/>
        <w:ind w:left="90"/>
        <w:rPr>
          <w:rFonts w:eastAsia="Arial"/>
          <w:color w:val="9BBB59" w:themeColor="accent3"/>
          <w:sz w:val="22"/>
        </w:rPr>
      </w:pPr>
      <w:r w:rsidRPr="000B589D">
        <w:rPr>
          <w:rFonts w:eastAsia="Arial"/>
          <w:color w:val="9BBB59" w:themeColor="accent3"/>
          <w:w w:val="99"/>
          <w:sz w:val="22"/>
        </w:rPr>
        <w:t>hear</w:t>
      </w:r>
      <w:r w:rsidRPr="000B589D">
        <w:rPr>
          <w:rFonts w:eastAsia="Arial"/>
          <w:color w:val="9BBB59" w:themeColor="accent3"/>
          <w:sz w:val="22"/>
        </w:rPr>
        <w:t xml:space="preserve"> </w:t>
      </w:r>
      <w:r w:rsidRPr="000B589D">
        <w:rPr>
          <w:rFonts w:eastAsia="Arial"/>
          <w:color w:val="9BBB59" w:themeColor="accent3"/>
          <w:w w:val="99"/>
          <w:sz w:val="22"/>
        </w:rPr>
        <w:t>originally</w:t>
      </w:r>
      <w:r w:rsidRPr="000B589D">
        <w:rPr>
          <w:rFonts w:eastAsia="Arial"/>
          <w:color w:val="9BBB59" w:themeColor="accent3"/>
          <w:sz w:val="22"/>
        </w:rPr>
        <w:t xml:space="preserve"> </w:t>
      </w:r>
      <w:r w:rsidRPr="000B589D">
        <w:rPr>
          <w:rFonts w:eastAsia="Arial"/>
          <w:color w:val="9BBB59" w:themeColor="accent3"/>
          <w:w w:val="99"/>
          <w:sz w:val="22"/>
        </w:rPr>
        <w:t>as</w:t>
      </w:r>
      <w:r w:rsidRPr="000B589D">
        <w:rPr>
          <w:rFonts w:eastAsia="Arial"/>
          <w:color w:val="9BBB59" w:themeColor="accent3"/>
          <w:sz w:val="22"/>
        </w:rPr>
        <w:t xml:space="preserve"> </w:t>
      </w:r>
      <w:r w:rsidRPr="000B589D">
        <w:rPr>
          <w:rFonts w:eastAsia="Arial"/>
          <w:color w:val="9BBB59" w:themeColor="accent3"/>
          <w:w w:val="99"/>
          <w:sz w:val="22"/>
        </w:rPr>
        <w:t>was</w:t>
      </w:r>
      <w:r w:rsidRPr="000B589D">
        <w:rPr>
          <w:rFonts w:eastAsia="Arial"/>
          <w:color w:val="9BBB59" w:themeColor="accent3"/>
          <w:sz w:val="22"/>
        </w:rPr>
        <w:t xml:space="preserve"> </w:t>
      </w:r>
      <w:r w:rsidRPr="000B589D">
        <w:rPr>
          <w:rFonts w:eastAsia="Arial"/>
          <w:color w:val="9BBB59" w:themeColor="accent3"/>
          <w:w w:val="99"/>
          <w:sz w:val="22"/>
        </w:rPr>
        <w:t>sleeping</w:t>
      </w:r>
      <w:r w:rsidRPr="000B589D">
        <w:rPr>
          <w:rFonts w:eastAsia="Arial"/>
          <w:color w:val="9BBB59" w:themeColor="accent3"/>
          <w:sz w:val="22"/>
        </w:rPr>
        <w:t xml:space="preserve"> </w:t>
      </w:r>
      <w:r w:rsidRPr="000B589D">
        <w:rPr>
          <w:rFonts w:eastAsia="Arial"/>
          <w:color w:val="9BBB59" w:themeColor="accent3"/>
          <w:w w:val="99"/>
          <w:sz w:val="22"/>
        </w:rPr>
        <w:t>or</w:t>
      </w:r>
      <w:r w:rsidRPr="000B589D">
        <w:rPr>
          <w:rFonts w:eastAsia="Arial"/>
          <w:color w:val="9BBB59" w:themeColor="accent3"/>
          <w:sz w:val="22"/>
        </w:rPr>
        <w:t xml:space="preserve"> </w:t>
      </w:r>
      <w:r w:rsidRPr="000B589D">
        <w:rPr>
          <w:rFonts w:eastAsia="Arial"/>
          <w:color w:val="9BBB59" w:themeColor="accent3"/>
          <w:w w:val="99"/>
          <w:sz w:val="22"/>
        </w:rPr>
        <w:t>in</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bathroom.</w:t>
      </w:r>
      <w:r w:rsidRPr="000B589D">
        <w:rPr>
          <w:rFonts w:eastAsia="Arial"/>
          <w:color w:val="9BBB59" w:themeColor="accent3"/>
          <w:sz w:val="22"/>
        </w:rPr>
        <w:t xml:space="preserve">  </w:t>
      </w:r>
      <w:r w:rsidRPr="000B589D">
        <w:rPr>
          <w:rFonts w:eastAsia="Arial"/>
          <w:color w:val="9BBB59" w:themeColor="accent3"/>
          <w:w w:val="99"/>
          <w:sz w:val="22"/>
        </w:rPr>
        <w:t>No</w:t>
      </w:r>
      <w:r w:rsidRPr="000B589D">
        <w:rPr>
          <w:rFonts w:eastAsia="Arial"/>
          <w:color w:val="9BBB59" w:themeColor="accent3"/>
          <w:sz w:val="22"/>
        </w:rPr>
        <w:t xml:space="preserve"> </w:t>
      </w:r>
      <w:r w:rsidRPr="000B589D">
        <w:rPr>
          <w:rFonts w:eastAsia="Arial"/>
          <w:color w:val="9BBB59" w:themeColor="accent3"/>
          <w:w w:val="99"/>
          <w:sz w:val="22"/>
        </w:rPr>
        <w:t>access</w:t>
      </w:r>
      <w:r w:rsidRPr="000B589D">
        <w:rPr>
          <w:rFonts w:eastAsia="Arial"/>
          <w:color w:val="9BBB59" w:themeColor="accent3"/>
          <w:sz w:val="22"/>
        </w:rPr>
        <w:t xml:space="preserve"> </w:t>
      </w:r>
      <w:r w:rsidRPr="000B589D">
        <w:rPr>
          <w:rFonts w:eastAsia="Arial"/>
          <w:color w:val="9BBB59" w:themeColor="accent3"/>
          <w:w w:val="99"/>
          <w:sz w:val="22"/>
        </w:rPr>
        <w:t>is</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be</w:t>
      </w:r>
      <w:r w:rsidRPr="000B589D">
        <w:rPr>
          <w:rFonts w:eastAsia="Arial"/>
          <w:color w:val="9BBB59" w:themeColor="accent3"/>
          <w:sz w:val="22"/>
        </w:rPr>
        <w:t xml:space="preserve"> </w:t>
      </w:r>
      <w:r w:rsidRPr="000B589D">
        <w:rPr>
          <w:rFonts w:eastAsia="Arial"/>
          <w:color w:val="9BBB59" w:themeColor="accent3"/>
          <w:w w:val="99"/>
          <w:sz w:val="22"/>
        </w:rPr>
        <w:t>given</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non</w:t>
      </w:r>
      <w:r w:rsidR="00886630" w:rsidRPr="000B589D">
        <w:rPr>
          <w:rFonts w:eastAsia="Arial"/>
          <w:color w:val="9BBB59" w:themeColor="accent3"/>
          <w:sz w:val="22"/>
        </w:rPr>
        <w:t>-</w:t>
      </w:r>
      <w:r w:rsidR="009941A3" w:rsidRPr="000B589D">
        <w:rPr>
          <w:rFonts w:eastAsia="Arial"/>
          <w:color w:val="9BBB59" w:themeColor="accent3"/>
          <w:w w:val="99"/>
          <w:sz w:val="22"/>
        </w:rPr>
        <w:t>authoriz</w:t>
      </w:r>
      <w:r w:rsidRPr="000B589D">
        <w:rPr>
          <w:rFonts w:eastAsia="Arial"/>
          <w:color w:val="9BBB59" w:themeColor="accent3"/>
          <w:w w:val="99"/>
          <w:sz w:val="22"/>
        </w:rPr>
        <w:t>ed</w:t>
      </w:r>
      <w:r w:rsidRPr="000B589D">
        <w:rPr>
          <w:rFonts w:eastAsia="Arial"/>
          <w:color w:val="9BBB59" w:themeColor="accent3"/>
          <w:sz w:val="22"/>
        </w:rPr>
        <w:t xml:space="preserve"> </w:t>
      </w:r>
      <w:r w:rsidRPr="000B589D">
        <w:rPr>
          <w:rFonts w:eastAsia="Arial"/>
          <w:color w:val="9BBB59" w:themeColor="accent3"/>
          <w:w w:val="99"/>
          <w:sz w:val="22"/>
        </w:rPr>
        <w:t>personnel.</w:t>
      </w:r>
    </w:p>
    <w:p w:rsidR="009A003F" w:rsidRPr="000B589D" w:rsidRDefault="00886630" w:rsidP="00E34A5B">
      <w:pPr>
        <w:spacing w:line="276" w:lineRule="auto"/>
        <w:ind w:left="90"/>
        <w:rPr>
          <w:sz w:val="22"/>
        </w:rPr>
      </w:pPr>
      <w:r w:rsidRPr="000B589D">
        <w:rPr>
          <w:sz w:val="22"/>
        </w:rPr>
        <w:t>Khi vào phòng khách, điều quan trọng là phải thông báo trước khi vào trong trường hợp khách không ghe thấy ngay từ lúc ban đầu như đang ngủ hoặc trong phòng tắm.  Người không có nhiệm vụ không được phép vào phòng khách.</w:t>
      </w:r>
    </w:p>
    <w:p w:rsidR="009A003F" w:rsidRPr="00134E50" w:rsidRDefault="009A003F" w:rsidP="00E34A5B">
      <w:pPr>
        <w:spacing w:before="19" w:line="276" w:lineRule="auto"/>
        <w:ind w:left="90"/>
        <w:rPr>
          <w:sz w:val="28"/>
          <w:szCs w:val="24"/>
        </w:rPr>
      </w:pPr>
    </w:p>
    <w:p w:rsidR="009A003F" w:rsidRPr="000B589D" w:rsidRDefault="00C537D5" w:rsidP="00E34A5B">
      <w:pPr>
        <w:spacing w:line="276" w:lineRule="auto"/>
        <w:ind w:left="90"/>
        <w:rPr>
          <w:rFonts w:eastAsia="Arial"/>
          <w:sz w:val="22"/>
        </w:rPr>
      </w:pPr>
      <w:r w:rsidRPr="000B589D">
        <w:rPr>
          <w:rFonts w:eastAsia="Arial"/>
          <w:b/>
          <w:w w:val="99"/>
          <w:sz w:val="22"/>
        </w:rPr>
        <w:t>PROCEDURE</w:t>
      </w:r>
      <w:r w:rsidR="00886630" w:rsidRPr="000B589D">
        <w:rPr>
          <w:rFonts w:eastAsia="Arial"/>
          <w:b/>
          <w:w w:val="99"/>
          <w:sz w:val="22"/>
        </w:rPr>
        <w:t>/QUI TRÌNH</w:t>
      </w:r>
    </w:p>
    <w:p w:rsidR="009A003F" w:rsidRPr="00134E50" w:rsidRDefault="009A003F" w:rsidP="00E34A5B">
      <w:pPr>
        <w:spacing w:before="8" w:line="276" w:lineRule="auto"/>
        <w:ind w:left="90"/>
        <w:rPr>
          <w:sz w:val="24"/>
          <w:szCs w:val="22"/>
        </w:rPr>
      </w:pPr>
    </w:p>
    <w:p w:rsidR="009A003F" w:rsidRPr="000B589D" w:rsidRDefault="00C537D5" w:rsidP="00E34A5B">
      <w:pPr>
        <w:spacing w:line="276" w:lineRule="auto"/>
        <w:ind w:left="90"/>
        <w:rPr>
          <w:rFonts w:eastAsia="Arial"/>
          <w:sz w:val="22"/>
        </w:rPr>
      </w:pPr>
      <w:r w:rsidRPr="000B589D">
        <w:rPr>
          <w:rFonts w:eastAsia="Arial"/>
          <w:b/>
          <w:w w:val="99"/>
          <w:sz w:val="22"/>
        </w:rPr>
        <w:t>Entering</w:t>
      </w:r>
      <w:r w:rsidRPr="000B589D">
        <w:rPr>
          <w:rFonts w:eastAsia="Arial"/>
          <w:b/>
          <w:sz w:val="22"/>
        </w:rPr>
        <w:t xml:space="preserve"> </w:t>
      </w:r>
      <w:r w:rsidRPr="000B589D">
        <w:rPr>
          <w:rFonts w:eastAsia="Arial"/>
          <w:b/>
          <w:w w:val="99"/>
          <w:sz w:val="22"/>
        </w:rPr>
        <w:t>Guest</w:t>
      </w:r>
      <w:r w:rsidRPr="000B589D">
        <w:rPr>
          <w:rFonts w:eastAsia="Arial"/>
          <w:b/>
          <w:sz w:val="22"/>
        </w:rPr>
        <w:t xml:space="preserve"> </w:t>
      </w:r>
      <w:r w:rsidRPr="000B589D">
        <w:rPr>
          <w:rFonts w:eastAsia="Arial"/>
          <w:b/>
          <w:w w:val="99"/>
          <w:sz w:val="22"/>
        </w:rPr>
        <w:t>Room</w:t>
      </w:r>
      <w:r w:rsidR="00886630" w:rsidRPr="000B589D">
        <w:rPr>
          <w:rFonts w:eastAsia="Arial"/>
          <w:b/>
          <w:w w:val="99"/>
          <w:sz w:val="22"/>
        </w:rPr>
        <w:t>/Vào phòng khách</w:t>
      </w:r>
    </w:p>
    <w:p w:rsidR="009A003F" w:rsidRPr="000B589D" w:rsidRDefault="00C537D5" w:rsidP="00E34A5B">
      <w:pPr>
        <w:spacing w:before="17" w:line="276" w:lineRule="auto"/>
        <w:ind w:left="90"/>
        <w:rPr>
          <w:rFonts w:eastAsia="Arial"/>
          <w:sz w:val="22"/>
        </w:rPr>
      </w:pPr>
      <w:r w:rsidRPr="000B589D">
        <w:rPr>
          <w:rFonts w:eastAsia="Arial"/>
          <w:color w:val="9BBB59" w:themeColor="accent3"/>
          <w:w w:val="99"/>
          <w:sz w:val="22"/>
        </w:rPr>
        <w:t>Ensure</w:t>
      </w:r>
      <w:r w:rsidRPr="000B589D">
        <w:rPr>
          <w:rFonts w:eastAsia="Arial"/>
          <w:color w:val="9BBB59" w:themeColor="accent3"/>
          <w:sz w:val="22"/>
        </w:rPr>
        <w:t xml:space="preserve"> </w:t>
      </w:r>
      <w:r w:rsidRPr="000B589D">
        <w:rPr>
          <w:rFonts w:eastAsia="Arial"/>
          <w:color w:val="9BBB59" w:themeColor="accent3"/>
          <w:w w:val="99"/>
          <w:sz w:val="22"/>
        </w:rPr>
        <w:t>you</w:t>
      </w:r>
      <w:r w:rsidRPr="000B589D">
        <w:rPr>
          <w:rFonts w:eastAsia="Arial"/>
          <w:color w:val="9BBB59" w:themeColor="accent3"/>
          <w:sz w:val="22"/>
        </w:rPr>
        <w:t xml:space="preserve"> </w:t>
      </w:r>
      <w:r w:rsidRPr="000B589D">
        <w:rPr>
          <w:rFonts w:eastAsia="Arial"/>
          <w:color w:val="9BBB59" w:themeColor="accent3"/>
          <w:w w:val="99"/>
          <w:sz w:val="22"/>
        </w:rPr>
        <w:t>are</w:t>
      </w:r>
      <w:r w:rsidRPr="000B589D">
        <w:rPr>
          <w:rFonts w:eastAsia="Arial"/>
          <w:color w:val="9BBB59" w:themeColor="accent3"/>
          <w:sz w:val="22"/>
        </w:rPr>
        <w:t xml:space="preserve"> </w:t>
      </w:r>
      <w:r w:rsidRPr="000B589D">
        <w:rPr>
          <w:rFonts w:eastAsia="Arial"/>
          <w:color w:val="9BBB59" w:themeColor="accent3"/>
          <w:w w:val="99"/>
          <w:sz w:val="22"/>
        </w:rPr>
        <w:t>at</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correct</w:t>
      </w:r>
      <w:r w:rsidRPr="000B589D">
        <w:rPr>
          <w:rFonts w:eastAsia="Arial"/>
          <w:color w:val="9BBB59" w:themeColor="accent3"/>
          <w:sz w:val="22"/>
        </w:rPr>
        <w:t xml:space="preserve"> </w:t>
      </w:r>
      <w:r w:rsidRPr="000B589D">
        <w:rPr>
          <w:rFonts w:eastAsia="Arial"/>
          <w:color w:val="9BBB59" w:themeColor="accent3"/>
          <w:w w:val="99"/>
          <w:sz w:val="22"/>
        </w:rPr>
        <w:t>room</w:t>
      </w:r>
      <w:r w:rsidRPr="000B589D">
        <w:rPr>
          <w:rFonts w:eastAsia="Arial"/>
          <w:color w:val="9BBB59" w:themeColor="accent3"/>
          <w:sz w:val="22"/>
        </w:rPr>
        <w:t xml:space="preserve"> </w:t>
      </w:r>
      <w:r w:rsidRPr="000B589D">
        <w:rPr>
          <w:rFonts w:eastAsia="Arial"/>
          <w:color w:val="9BBB59" w:themeColor="accent3"/>
          <w:w w:val="99"/>
          <w:sz w:val="22"/>
        </w:rPr>
        <w:t>before</w:t>
      </w:r>
      <w:r w:rsidRPr="000B589D">
        <w:rPr>
          <w:rFonts w:eastAsia="Arial"/>
          <w:color w:val="9BBB59" w:themeColor="accent3"/>
          <w:sz w:val="22"/>
        </w:rPr>
        <w:t xml:space="preserve"> </w:t>
      </w:r>
      <w:r w:rsidRPr="000B589D">
        <w:rPr>
          <w:rFonts w:eastAsia="Arial"/>
          <w:color w:val="9BBB59" w:themeColor="accent3"/>
          <w:w w:val="99"/>
          <w:sz w:val="22"/>
        </w:rPr>
        <w:t>entering</w:t>
      </w:r>
      <w:r w:rsidRPr="000B589D">
        <w:rPr>
          <w:rFonts w:eastAsia="Arial"/>
          <w:w w:val="99"/>
          <w:sz w:val="22"/>
        </w:rPr>
        <w:t>.</w:t>
      </w:r>
      <w:r w:rsidR="00886630" w:rsidRPr="000B589D">
        <w:rPr>
          <w:rFonts w:eastAsia="Arial"/>
          <w:w w:val="99"/>
          <w:sz w:val="22"/>
        </w:rPr>
        <w:t xml:space="preserve">/ đảm bảo bạn đang ở đúng phòng trước khi vào. </w:t>
      </w:r>
    </w:p>
    <w:p w:rsidR="009A003F" w:rsidRPr="000B589D" w:rsidRDefault="00C537D5" w:rsidP="00E34A5B">
      <w:pPr>
        <w:spacing w:before="20" w:line="276" w:lineRule="auto"/>
        <w:ind w:left="90" w:right="312"/>
        <w:rPr>
          <w:rFonts w:eastAsia="Arial"/>
          <w:color w:val="9BBB59" w:themeColor="accent3"/>
          <w:sz w:val="22"/>
        </w:rPr>
      </w:pPr>
      <w:r w:rsidRPr="000B589D">
        <w:rPr>
          <w:rFonts w:eastAsia="Arial"/>
          <w:color w:val="9BBB59" w:themeColor="accent3"/>
          <w:w w:val="99"/>
          <w:sz w:val="22"/>
        </w:rPr>
        <w:t>Check</w:t>
      </w:r>
      <w:r w:rsidRPr="000B589D">
        <w:rPr>
          <w:rFonts w:eastAsia="Arial"/>
          <w:color w:val="9BBB59" w:themeColor="accent3"/>
          <w:sz w:val="22"/>
        </w:rPr>
        <w:t xml:space="preserve"> </w:t>
      </w:r>
      <w:r w:rsidRPr="000B589D">
        <w:rPr>
          <w:rFonts w:eastAsia="Arial"/>
          <w:color w:val="9BBB59" w:themeColor="accent3"/>
          <w:w w:val="99"/>
          <w:sz w:val="22"/>
        </w:rPr>
        <w:t>for</w:t>
      </w:r>
      <w:r w:rsidRPr="000B589D">
        <w:rPr>
          <w:rFonts w:eastAsia="Arial"/>
          <w:color w:val="9BBB59" w:themeColor="accent3"/>
          <w:sz w:val="22"/>
        </w:rPr>
        <w:t xml:space="preserve"> </w:t>
      </w:r>
      <w:r w:rsidRPr="000B589D">
        <w:rPr>
          <w:rFonts w:eastAsia="Arial"/>
          <w:color w:val="9BBB59" w:themeColor="accent3"/>
          <w:w w:val="99"/>
          <w:sz w:val="22"/>
        </w:rPr>
        <w:t>privacy</w:t>
      </w:r>
      <w:r w:rsidR="009941A3" w:rsidRPr="000B589D">
        <w:rPr>
          <w:rFonts w:eastAsia="Arial"/>
          <w:color w:val="9BBB59" w:themeColor="accent3"/>
          <w:w w:val="99"/>
          <w:sz w:val="22"/>
        </w:rPr>
        <w:t xml:space="preserve"> </w:t>
      </w:r>
      <w:r w:rsidRPr="000B589D">
        <w:rPr>
          <w:rFonts w:eastAsia="Arial"/>
          <w:color w:val="9BBB59" w:themeColor="accent3"/>
          <w:w w:val="99"/>
          <w:sz w:val="22"/>
        </w:rPr>
        <w:t>/</w:t>
      </w:r>
      <w:r w:rsidR="009941A3" w:rsidRPr="000B589D">
        <w:rPr>
          <w:rFonts w:eastAsia="Arial"/>
          <w:color w:val="9BBB59" w:themeColor="accent3"/>
          <w:w w:val="99"/>
          <w:sz w:val="22"/>
        </w:rPr>
        <w:t xml:space="preserve"> </w:t>
      </w:r>
      <w:r w:rsidRPr="000B589D">
        <w:rPr>
          <w:rFonts w:eastAsia="Arial"/>
          <w:color w:val="9BBB59" w:themeColor="accent3"/>
          <w:w w:val="99"/>
          <w:sz w:val="22"/>
        </w:rPr>
        <w:t>Do</w:t>
      </w:r>
      <w:r w:rsidRPr="000B589D">
        <w:rPr>
          <w:rFonts w:eastAsia="Arial"/>
          <w:color w:val="9BBB59" w:themeColor="accent3"/>
          <w:sz w:val="22"/>
        </w:rPr>
        <w:t xml:space="preserve"> </w:t>
      </w:r>
      <w:r w:rsidRPr="000B589D">
        <w:rPr>
          <w:rFonts w:eastAsia="Arial"/>
          <w:color w:val="9BBB59" w:themeColor="accent3"/>
          <w:w w:val="99"/>
          <w:sz w:val="22"/>
        </w:rPr>
        <w:t>not</w:t>
      </w:r>
      <w:r w:rsidRPr="000B589D">
        <w:rPr>
          <w:rFonts w:eastAsia="Arial"/>
          <w:color w:val="9BBB59" w:themeColor="accent3"/>
          <w:sz w:val="22"/>
        </w:rPr>
        <w:t xml:space="preserve"> </w:t>
      </w:r>
      <w:r w:rsidRPr="000B589D">
        <w:rPr>
          <w:rFonts w:eastAsia="Arial"/>
          <w:color w:val="9BBB59" w:themeColor="accent3"/>
          <w:w w:val="99"/>
          <w:sz w:val="22"/>
        </w:rPr>
        <w:t>disturb</w:t>
      </w:r>
      <w:r w:rsidRPr="000B589D">
        <w:rPr>
          <w:rFonts w:eastAsia="Arial"/>
          <w:color w:val="9BBB59" w:themeColor="accent3"/>
          <w:sz w:val="22"/>
        </w:rPr>
        <w:t xml:space="preserve"> </w:t>
      </w:r>
      <w:r w:rsidRPr="000B589D">
        <w:rPr>
          <w:rFonts w:eastAsia="Arial"/>
          <w:color w:val="9BBB59" w:themeColor="accent3"/>
          <w:w w:val="99"/>
          <w:sz w:val="22"/>
        </w:rPr>
        <w:t>sign</w:t>
      </w:r>
      <w:r w:rsidR="009941A3" w:rsidRPr="000B589D">
        <w:rPr>
          <w:rFonts w:eastAsia="Arial"/>
          <w:color w:val="9BBB59" w:themeColor="accent3"/>
          <w:w w:val="99"/>
          <w:sz w:val="22"/>
        </w:rPr>
        <w:t xml:space="preserve"> / red light</w:t>
      </w:r>
      <w:r w:rsidRPr="000B589D">
        <w:rPr>
          <w:rFonts w:eastAsia="Arial"/>
          <w:color w:val="9BBB59" w:themeColor="accent3"/>
          <w:sz w:val="22"/>
        </w:rPr>
        <w:t xml:space="preserve"> </w:t>
      </w:r>
      <w:r w:rsidRPr="000B589D">
        <w:rPr>
          <w:rFonts w:eastAsia="Arial"/>
          <w:color w:val="9BBB59" w:themeColor="accent3"/>
          <w:w w:val="99"/>
          <w:sz w:val="22"/>
        </w:rPr>
        <w:t>,</w:t>
      </w:r>
      <w:r w:rsidRPr="000B589D">
        <w:rPr>
          <w:rFonts w:eastAsia="Arial"/>
          <w:color w:val="9BBB59" w:themeColor="accent3"/>
          <w:sz w:val="22"/>
        </w:rPr>
        <w:t xml:space="preserve"> </w:t>
      </w:r>
      <w:r w:rsidRPr="000B589D">
        <w:rPr>
          <w:rFonts w:eastAsia="Arial"/>
          <w:color w:val="9BBB59" w:themeColor="accent3"/>
          <w:w w:val="99"/>
          <w:sz w:val="22"/>
        </w:rPr>
        <w:t>if</w:t>
      </w:r>
      <w:r w:rsidRPr="000B589D">
        <w:rPr>
          <w:rFonts w:eastAsia="Arial"/>
          <w:color w:val="9BBB59" w:themeColor="accent3"/>
          <w:sz w:val="22"/>
        </w:rPr>
        <w:t xml:space="preserve"> </w:t>
      </w:r>
      <w:r w:rsidRPr="000B589D">
        <w:rPr>
          <w:rFonts w:eastAsia="Arial"/>
          <w:color w:val="9BBB59" w:themeColor="accent3"/>
          <w:w w:val="99"/>
          <w:sz w:val="22"/>
        </w:rPr>
        <w:t>visible</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room</w:t>
      </w:r>
      <w:r w:rsidRPr="000B589D">
        <w:rPr>
          <w:rFonts w:eastAsia="Arial"/>
          <w:color w:val="9BBB59" w:themeColor="accent3"/>
          <w:sz w:val="22"/>
        </w:rPr>
        <w:t xml:space="preserve"> </w:t>
      </w:r>
      <w:r w:rsidRPr="000B589D">
        <w:rPr>
          <w:rFonts w:eastAsia="Arial"/>
          <w:color w:val="9BBB59" w:themeColor="accent3"/>
          <w:w w:val="99"/>
          <w:sz w:val="22"/>
        </w:rPr>
        <w:t>is</w:t>
      </w:r>
      <w:r w:rsidRPr="000B589D">
        <w:rPr>
          <w:rFonts w:eastAsia="Arial"/>
          <w:color w:val="9BBB59" w:themeColor="accent3"/>
          <w:sz w:val="22"/>
        </w:rPr>
        <w:t xml:space="preserve"> </w:t>
      </w:r>
      <w:r w:rsidRPr="000B589D">
        <w:rPr>
          <w:rFonts w:eastAsia="Arial"/>
          <w:color w:val="9BBB59" w:themeColor="accent3"/>
          <w:w w:val="99"/>
          <w:sz w:val="22"/>
        </w:rPr>
        <w:t>not</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be</w:t>
      </w:r>
      <w:r w:rsidRPr="000B589D">
        <w:rPr>
          <w:rFonts w:eastAsia="Arial"/>
          <w:color w:val="9BBB59" w:themeColor="accent3"/>
          <w:sz w:val="22"/>
        </w:rPr>
        <w:t xml:space="preserve"> </w:t>
      </w:r>
      <w:r w:rsidRPr="000B589D">
        <w:rPr>
          <w:rFonts w:eastAsia="Arial"/>
          <w:color w:val="9BBB59" w:themeColor="accent3"/>
          <w:w w:val="99"/>
          <w:sz w:val="22"/>
        </w:rPr>
        <w:t>entered.</w:t>
      </w:r>
      <w:r w:rsidRPr="000B589D">
        <w:rPr>
          <w:rFonts w:eastAsia="Arial"/>
          <w:color w:val="9BBB59" w:themeColor="accent3"/>
          <w:sz w:val="22"/>
        </w:rPr>
        <w:t xml:space="preserve"> </w:t>
      </w:r>
      <w:r w:rsidRPr="000B589D">
        <w:rPr>
          <w:rFonts w:eastAsia="Arial"/>
          <w:color w:val="9BBB59" w:themeColor="accent3"/>
          <w:w w:val="99"/>
          <w:sz w:val="22"/>
        </w:rPr>
        <w:t>Guest</w:t>
      </w:r>
      <w:r w:rsidRPr="000B589D">
        <w:rPr>
          <w:rFonts w:eastAsia="Arial"/>
          <w:color w:val="9BBB59" w:themeColor="accent3"/>
          <w:sz w:val="22"/>
        </w:rPr>
        <w:t xml:space="preserve"> </w:t>
      </w:r>
      <w:r w:rsidRPr="000B589D">
        <w:rPr>
          <w:rFonts w:eastAsia="Arial"/>
          <w:color w:val="9BBB59" w:themeColor="accent3"/>
          <w:w w:val="99"/>
          <w:sz w:val="22"/>
        </w:rPr>
        <w:t>privacy must</w:t>
      </w:r>
      <w:r w:rsidRPr="000B589D">
        <w:rPr>
          <w:rFonts w:eastAsia="Arial"/>
          <w:color w:val="9BBB59" w:themeColor="accent3"/>
          <w:sz w:val="22"/>
        </w:rPr>
        <w:t xml:space="preserve"> </w:t>
      </w:r>
      <w:r w:rsidRPr="000B589D">
        <w:rPr>
          <w:rFonts w:eastAsia="Arial"/>
          <w:color w:val="9BBB59" w:themeColor="accent3"/>
          <w:w w:val="99"/>
          <w:sz w:val="22"/>
        </w:rPr>
        <w:t>be</w:t>
      </w:r>
      <w:r w:rsidRPr="000B589D">
        <w:rPr>
          <w:rFonts w:eastAsia="Arial"/>
          <w:color w:val="9BBB59" w:themeColor="accent3"/>
          <w:sz w:val="22"/>
        </w:rPr>
        <w:t xml:space="preserve"> </w:t>
      </w:r>
      <w:r w:rsidRPr="000B589D">
        <w:rPr>
          <w:rFonts w:eastAsia="Arial"/>
          <w:color w:val="9BBB59" w:themeColor="accent3"/>
          <w:w w:val="99"/>
          <w:sz w:val="22"/>
        </w:rPr>
        <w:t>maintained</w:t>
      </w:r>
      <w:r w:rsidRPr="000B589D">
        <w:rPr>
          <w:rFonts w:eastAsia="Arial"/>
          <w:color w:val="9BBB59" w:themeColor="accent3"/>
          <w:sz w:val="22"/>
        </w:rPr>
        <w:t xml:space="preserve"> </w:t>
      </w:r>
      <w:r w:rsidRPr="000B589D">
        <w:rPr>
          <w:rFonts w:eastAsia="Arial"/>
          <w:color w:val="9BBB59" w:themeColor="accent3"/>
          <w:w w:val="99"/>
          <w:sz w:val="22"/>
        </w:rPr>
        <w:t>at</w:t>
      </w:r>
      <w:r w:rsidRPr="000B589D">
        <w:rPr>
          <w:rFonts w:eastAsia="Arial"/>
          <w:color w:val="9BBB59" w:themeColor="accent3"/>
          <w:sz w:val="22"/>
        </w:rPr>
        <w:t xml:space="preserve"> </w:t>
      </w:r>
      <w:r w:rsidRPr="000B589D">
        <w:rPr>
          <w:rFonts w:eastAsia="Arial"/>
          <w:color w:val="9BBB59" w:themeColor="accent3"/>
          <w:w w:val="99"/>
          <w:sz w:val="22"/>
        </w:rPr>
        <w:t>all</w:t>
      </w:r>
      <w:r w:rsidRPr="000B589D">
        <w:rPr>
          <w:rFonts w:eastAsia="Arial"/>
          <w:color w:val="9BBB59" w:themeColor="accent3"/>
          <w:sz w:val="22"/>
        </w:rPr>
        <w:t xml:space="preserve"> </w:t>
      </w:r>
      <w:r w:rsidRPr="000B589D">
        <w:rPr>
          <w:rFonts w:eastAsia="Arial"/>
          <w:color w:val="9BBB59" w:themeColor="accent3"/>
          <w:w w:val="99"/>
          <w:sz w:val="22"/>
        </w:rPr>
        <w:t>times.</w:t>
      </w:r>
    </w:p>
    <w:p w:rsidR="009A003F" w:rsidRPr="000B589D" w:rsidRDefault="00C537D5" w:rsidP="00E34A5B">
      <w:pPr>
        <w:spacing w:before="11" w:line="276" w:lineRule="auto"/>
        <w:ind w:left="90"/>
        <w:rPr>
          <w:rFonts w:eastAsia="Arial"/>
          <w:color w:val="9BBB59" w:themeColor="accent3"/>
          <w:sz w:val="22"/>
        </w:rPr>
      </w:pPr>
      <w:r w:rsidRPr="000B589D">
        <w:rPr>
          <w:rFonts w:eastAsia="Arial"/>
          <w:color w:val="9BBB59" w:themeColor="accent3"/>
          <w:w w:val="99"/>
          <w:sz w:val="22"/>
        </w:rPr>
        <w:t>You</w:t>
      </w:r>
      <w:r w:rsidRPr="000B589D">
        <w:rPr>
          <w:rFonts w:eastAsia="Arial"/>
          <w:color w:val="9BBB59" w:themeColor="accent3"/>
          <w:sz w:val="22"/>
        </w:rPr>
        <w:t xml:space="preserve"> </w:t>
      </w:r>
      <w:r w:rsidRPr="000B589D">
        <w:rPr>
          <w:rFonts w:eastAsia="Arial"/>
          <w:color w:val="9BBB59" w:themeColor="accent3"/>
          <w:w w:val="99"/>
          <w:sz w:val="22"/>
        </w:rPr>
        <w:t>must</w:t>
      </w:r>
      <w:r w:rsidRPr="000B589D">
        <w:rPr>
          <w:rFonts w:eastAsia="Arial"/>
          <w:color w:val="9BBB59" w:themeColor="accent3"/>
          <w:sz w:val="22"/>
        </w:rPr>
        <w:t xml:space="preserve"> </w:t>
      </w:r>
      <w:r w:rsidRPr="000B589D">
        <w:rPr>
          <w:rFonts w:eastAsia="Arial"/>
          <w:color w:val="9BBB59" w:themeColor="accent3"/>
          <w:w w:val="99"/>
          <w:sz w:val="22"/>
        </w:rPr>
        <w:t>knock</w:t>
      </w:r>
      <w:r w:rsidRPr="000B589D">
        <w:rPr>
          <w:rFonts w:eastAsia="Arial"/>
          <w:color w:val="9BBB59" w:themeColor="accent3"/>
          <w:sz w:val="22"/>
        </w:rPr>
        <w:t xml:space="preserve"> </w:t>
      </w:r>
      <w:r w:rsidRPr="000B589D">
        <w:rPr>
          <w:rFonts w:eastAsia="Arial"/>
          <w:color w:val="9BBB59" w:themeColor="accent3"/>
          <w:w w:val="99"/>
          <w:sz w:val="22"/>
        </w:rPr>
        <w:t>on</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door</w:t>
      </w:r>
      <w:r w:rsidRPr="000B589D">
        <w:rPr>
          <w:rFonts w:eastAsia="Arial"/>
          <w:color w:val="9BBB59" w:themeColor="accent3"/>
          <w:sz w:val="22"/>
        </w:rPr>
        <w:t xml:space="preserve"> </w:t>
      </w:r>
      <w:r w:rsidRPr="000B589D">
        <w:rPr>
          <w:rFonts w:eastAsia="Arial"/>
          <w:color w:val="9BBB59" w:themeColor="accent3"/>
          <w:w w:val="99"/>
          <w:sz w:val="22"/>
        </w:rPr>
        <w:t>in</w:t>
      </w:r>
      <w:r w:rsidRPr="000B589D">
        <w:rPr>
          <w:rFonts w:eastAsia="Arial"/>
          <w:color w:val="9BBB59" w:themeColor="accent3"/>
          <w:sz w:val="22"/>
        </w:rPr>
        <w:t xml:space="preserve"> </w:t>
      </w:r>
      <w:r w:rsidRPr="000B589D">
        <w:rPr>
          <w:rFonts w:eastAsia="Arial"/>
          <w:color w:val="9BBB59" w:themeColor="accent3"/>
          <w:w w:val="99"/>
          <w:sz w:val="22"/>
        </w:rPr>
        <w:t>a</w:t>
      </w:r>
      <w:r w:rsidRPr="000B589D">
        <w:rPr>
          <w:rFonts w:eastAsia="Arial"/>
          <w:color w:val="9BBB59" w:themeColor="accent3"/>
          <w:sz w:val="22"/>
        </w:rPr>
        <w:t xml:space="preserve"> </w:t>
      </w:r>
      <w:r w:rsidRPr="000B589D">
        <w:rPr>
          <w:rFonts w:eastAsia="Arial"/>
          <w:color w:val="9BBB59" w:themeColor="accent3"/>
          <w:w w:val="99"/>
          <w:sz w:val="22"/>
        </w:rPr>
        <w:t>firm</w:t>
      </w:r>
      <w:r w:rsidRPr="000B589D">
        <w:rPr>
          <w:rFonts w:eastAsia="Arial"/>
          <w:color w:val="9BBB59" w:themeColor="accent3"/>
          <w:sz w:val="22"/>
        </w:rPr>
        <w:t xml:space="preserve"> </w:t>
      </w:r>
      <w:r w:rsidRPr="000B589D">
        <w:rPr>
          <w:rFonts w:eastAsia="Arial"/>
          <w:color w:val="9BBB59" w:themeColor="accent3"/>
          <w:w w:val="99"/>
          <w:sz w:val="22"/>
        </w:rPr>
        <w:t>audible</w:t>
      </w:r>
      <w:r w:rsidRPr="000B589D">
        <w:rPr>
          <w:rFonts w:eastAsia="Arial"/>
          <w:color w:val="9BBB59" w:themeColor="accent3"/>
          <w:sz w:val="22"/>
        </w:rPr>
        <w:t xml:space="preserve"> </w:t>
      </w:r>
      <w:r w:rsidRPr="000B589D">
        <w:rPr>
          <w:rFonts w:eastAsia="Arial"/>
          <w:color w:val="9BBB59" w:themeColor="accent3"/>
          <w:w w:val="99"/>
          <w:sz w:val="22"/>
        </w:rPr>
        <w:t>manner</w:t>
      </w:r>
      <w:r w:rsidRPr="000B589D">
        <w:rPr>
          <w:rFonts w:eastAsia="Arial"/>
          <w:color w:val="9BBB59" w:themeColor="accent3"/>
          <w:sz w:val="22"/>
        </w:rPr>
        <w:t xml:space="preserve"> </w:t>
      </w:r>
      <w:r w:rsidR="00B562A4" w:rsidRPr="000B589D">
        <w:rPr>
          <w:rFonts w:eastAsia="Arial"/>
          <w:color w:val="9BBB59" w:themeColor="accent3"/>
          <w:sz w:val="22"/>
        </w:rPr>
        <w:t xml:space="preserve">while simultaneously pressing the doorbell </w:t>
      </w:r>
      <w:r w:rsidRPr="000B589D">
        <w:rPr>
          <w:rFonts w:eastAsia="Arial"/>
          <w:color w:val="9BBB59" w:themeColor="accent3"/>
          <w:w w:val="99"/>
          <w:sz w:val="22"/>
        </w:rPr>
        <w:t>and</w:t>
      </w:r>
      <w:r w:rsidRPr="000B589D">
        <w:rPr>
          <w:rFonts w:eastAsia="Arial"/>
          <w:color w:val="9BBB59" w:themeColor="accent3"/>
          <w:sz w:val="22"/>
        </w:rPr>
        <w:t xml:space="preserve"> </w:t>
      </w:r>
      <w:r w:rsidRPr="000B589D">
        <w:rPr>
          <w:rFonts w:eastAsia="Arial"/>
          <w:color w:val="9BBB59" w:themeColor="accent3"/>
          <w:w w:val="99"/>
          <w:sz w:val="22"/>
        </w:rPr>
        <w:t>following</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knock</w:t>
      </w:r>
      <w:r w:rsidRPr="000B589D">
        <w:rPr>
          <w:rFonts w:eastAsia="Arial"/>
          <w:color w:val="9BBB59" w:themeColor="accent3"/>
          <w:sz w:val="22"/>
        </w:rPr>
        <w:t xml:space="preserve"> </w:t>
      </w:r>
      <w:r w:rsidRPr="000B589D">
        <w:rPr>
          <w:rFonts w:eastAsia="Arial"/>
          <w:color w:val="9BBB59" w:themeColor="accent3"/>
          <w:w w:val="99"/>
          <w:sz w:val="22"/>
        </w:rPr>
        <w:t>you</w:t>
      </w:r>
      <w:r w:rsidRPr="000B589D">
        <w:rPr>
          <w:rFonts w:eastAsia="Arial"/>
          <w:color w:val="9BBB59" w:themeColor="accent3"/>
          <w:sz w:val="22"/>
        </w:rPr>
        <w:t xml:space="preserve"> </w:t>
      </w:r>
      <w:r w:rsidRPr="000B589D">
        <w:rPr>
          <w:rFonts w:eastAsia="Arial"/>
          <w:color w:val="9BBB59" w:themeColor="accent3"/>
          <w:w w:val="99"/>
          <w:sz w:val="22"/>
        </w:rPr>
        <w:t>must</w:t>
      </w:r>
      <w:r w:rsidRPr="000B589D">
        <w:rPr>
          <w:rFonts w:eastAsia="Arial"/>
          <w:color w:val="9BBB59" w:themeColor="accent3"/>
          <w:sz w:val="22"/>
        </w:rPr>
        <w:t xml:space="preserve"> </w:t>
      </w:r>
      <w:r w:rsidRPr="000B589D">
        <w:rPr>
          <w:rFonts w:eastAsia="Arial"/>
          <w:color w:val="9BBB59" w:themeColor="accent3"/>
          <w:w w:val="99"/>
          <w:sz w:val="22"/>
        </w:rPr>
        <w:t>announce</w:t>
      </w:r>
      <w:r w:rsidR="00B562A4" w:rsidRPr="000B589D">
        <w:rPr>
          <w:rFonts w:eastAsia="Arial"/>
          <w:color w:val="9BBB59" w:themeColor="accent3"/>
          <w:sz w:val="22"/>
        </w:rPr>
        <w:t xml:space="preserve"> </w:t>
      </w:r>
      <w:r w:rsidRPr="000B589D">
        <w:rPr>
          <w:rFonts w:eastAsia="Arial"/>
          <w:color w:val="9BBB59" w:themeColor="accent3"/>
          <w:w w:val="99"/>
          <w:sz w:val="22"/>
        </w:rPr>
        <w:t>who</w:t>
      </w:r>
      <w:r w:rsidRPr="000B589D">
        <w:rPr>
          <w:rFonts w:eastAsia="Arial"/>
          <w:color w:val="9BBB59" w:themeColor="accent3"/>
          <w:sz w:val="22"/>
        </w:rPr>
        <w:t xml:space="preserve"> </w:t>
      </w:r>
      <w:r w:rsidRPr="000B589D">
        <w:rPr>
          <w:rFonts w:eastAsia="Arial"/>
          <w:color w:val="9BBB59" w:themeColor="accent3"/>
          <w:w w:val="99"/>
          <w:sz w:val="22"/>
        </w:rPr>
        <w:t>you</w:t>
      </w:r>
      <w:r w:rsidRPr="000B589D">
        <w:rPr>
          <w:rFonts w:eastAsia="Arial"/>
          <w:color w:val="9BBB59" w:themeColor="accent3"/>
          <w:sz w:val="22"/>
        </w:rPr>
        <w:t xml:space="preserve"> </w:t>
      </w:r>
      <w:r w:rsidRPr="000B589D">
        <w:rPr>
          <w:rFonts w:eastAsia="Arial"/>
          <w:color w:val="9BBB59" w:themeColor="accent3"/>
          <w:w w:val="99"/>
          <w:sz w:val="22"/>
        </w:rPr>
        <w:t>are</w:t>
      </w:r>
      <w:r w:rsidRPr="000B589D">
        <w:rPr>
          <w:rFonts w:eastAsia="Arial"/>
          <w:color w:val="9BBB59" w:themeColor="accent3"/>
          <w:sz w:val="22"/>
        </w:rPr>
        <w:t xml:space="preserve"> </w:t>
      </w:r>
      <w:r w:rsidRPr="000B589D">
        <w:rPr>
          <w:rFonts w:eastAsia="Arial"/>
          <w:color w:val="9BBB59" w:themeColor="accent3"/>
          <w:w w:val="99"/>
          <w:sz w:val="22"/>
        </w:rPr>
        <w:t>(i.e.</w:t>
      </w:r>
      <w:r w:rsidRPr="000B589D">
        <w:rPr>
          <w:rFonts w:eastAsia="Arial"/>
          <w:color w:val="9BBB59" w:themeColor="accent3"/>
          <w:sz w:val="22"/>
        </w:rPr>
        <w:t xml:space="preserve"> </w:t>
      </w:r>
      <w:r w:rsidRPr="000B589D">
        <w:rPr>
          <w:rFonts w:eastAsia="Arial"/>
          <w:color w:val="9BBB59" w:themeColor="accent3"/>
          <w:w w:val="99"/>
          <w:sz w:val="22"/>
        </w:rPr>
        <w:t>Housekeeping).</w:t>
      </w:r>
      <w:r w:rsidRPr="000B589D">
        <w:rPr>
          <w:rFonts w:eastAsia="Arial"/>
          <w:color w:val="9BBB59" w:themeColor="accent3"/>
          <w:sz w:val="22"/>
        </w:rPr>
        <w:t xml:space="preserve"> </w:t>
      </w:r>
      <w:r w:rsidRPr="000B589D">
        <w:rPr>
          <w:rFonts w:eastAsia="Arial"/>
          <w:color w:val="9BBB59" w:themeColor="accent3"/>
          <w:w w:val="99"/>
          <w:sz w:val="22"/>
        </w:rPr>
        <w:t>This</w:t>
      </w:r>
      <w:r w:rsidRPr="000B589D">
        <w:rPr>
          <w:rFonts w:eastAsia="Arial"/>
          <w:color w:val="9BBB59" w:themeColor="accent3"/>
          <w:sz w:val="22"/>
        </w:rPr>
        <w:t xml:space="preserve"> </w:t>
      </w:r>
      <w:r w:rsidRPr="000B589D">
        <w:rPr>
          <w:rFonts w:eastAsia="Arial"/>
          <w:color w:val="9BBB59" w:themeColor="accent3"/>
          <w:w w:val="99"/>
          <w:sz w:val="22"/>
        </w:rPr>
        <w:t>must</w:t>
      </w:r>
      <w:r w:rsidRPr="000B589D">
        <w:rPr>
          <w:rFonts w:eastAsia="Arial"/>
          <w:color w:val="9BBB59" w:themeColor="accent3"/>
          <w:sz w:val="22"/>
        </w:rPr>
        <w:t xml:space="preserve"> </w:t>
      </w:r>
      <w:r w:rsidRPr="000B589D">
        <w:rPr>
          <w:rFonts w:eastAsia="Arial"/>
          <w:color w:val="9BBB59" w:themeColor="accent3"/>
          <w:w w:val="99"/>
          <w:sz w:val="22"/>
        </w:rPr>
        <w:t>be</w:t>
      </w:r>
      <w:r w:rsidRPr="000B589D">
        <w:rPr>
          <w:rFonts w:eastAsia="Arial"/>
          <w:color w:val="9BBB59" w:themeColor="accent3"/>
          <w:sz w:val="22"/>
        </w:rPr>
        <w:t xml:space="preserve"> </w:t>
      </w:r>
      <w:r w:rsidRPr="000B589D">
        <w:rPr>
          <w:rFonts w:eastAsia="Arial"/>
          <w:color w:val="9BBB59" w:themeColor="accent3"/>
          <w:w w:val="99"/>
          <w:sz w:val="22"/>
        </w:rPr>
        <w:t>repeated</w:t>
      </w:r>
      <w:r w:rsidRPr="000B589D">
        <w:rPr>
          <w:rFonts w:eastAsia="Arial"/>
          <w:color w:val="9BBB59" w:themeColor="accent3"/>
          <w:sz w:val="22"/>
        </w:rPr>
        <w:t xml:space="preserve"> </w:t>
      </w:r>
      <w:r w:rsidRPr="000B589D">
        <w:rPr>
          <w:rFonts w:eastAsia="Arial"/>
          <w:color w:val="9BBB59" w:themeColor="accent3"/>
          <w:w w:val="99"/>
          <w:sz w:val="22"/>
        </w:rPr>
        <w:t>at</w:t>
      </w:r>
      <w:r w:rsidRPr="000B589D">
        <w:rPr>
          <w:rFonts w:eastAsia="Arial"/>
          <w:color w:val="9BBB59" w:themeColor="accent3"/>
          <w:sz w:val="22"/>
        </w:rPr>
        <w:t xml:space="preserve"> </w:t>
      </w:r>
      <w:r w:rsidRPr="000B589D">
        <w:rPr>
          <w:rFonts w:eastAsia="Arial"/>
          <w:color w:val="9BBB59" w:themeColor="accent3"/>
          <w:w w:val="99"/>
          <w:sz w:val="22"/>
        </w:rPr>
        <w:t>least</w:t>
      </w:r>
      <w:r w:rsidRPr="000B589D">
        <w:rPr>
          <w:rFonts w:eastAsia="Arial"/>
          <w:color w:val="9BBB59" w:themeColor="accent3"/>
          <w:sz w:val="22"/>
        </w:rPr>
        <w:t xml:space="preserve"> </w:t>
      </w:r>
      <w:r w:rsidRPr="000B589D">
        <w:rPr>
          <w:rFonts w:eastAsia="Arial"/>
          <w:color w:val="9BBB59" w:themeColor="accent3"/>
          <w:w w:val="99"/>
          <w:sz w:val="22"/>
        </w:rPr>
        <w:t>3</w:t>
      </w:r>
      <w:r w:rsidRPr="000B589D">
        <w:rPr>
          <w:rFonts w:eastAsia="Arial"/>
          <w:color w:val="9BBB59" w:themeColor="accent3"/>
          <w:sz w:val="22"/>
        </w:rPr>
        <w:t xml:space="preserve"> </w:t>
      </w:r>
      <w:r w:rsidRPr="000B589D">
        <w:rPr>
          <w:rFonts w:eastAsia="Arial"/>
          <w:color w:val="9BBB59" w:themeColor="accent3"/>
          <w:w w:val="99"/>
          <w:sz w:val="22"/>
        </w:rPr>
        <w:t>times</w:t>
      </w:r>
      <w:r w:rsidRPr="000B589D">
        <w:rPr>
          <w:rFonts w:eastAsia="Arial"/>
          <w:color w:val="9BBB59" w:themeColor="accent3"/>
          <w:sz w:val="22"/>
        </w:rPr>
        <w:t xml:space="preserve"> </w:t>
      </w:r>
      <w:r w:rsidRPr="000B589D">
        <w:rPr>
          <w:rFonts w:eastAsia="Arial"/>
          <w:color w:val="9BBB59" w:themeColor="accent3"/>
          <w:w w:val="99"/>
          <w:sz w:val="22"/>
        </w:rPr>
        <w:t>before</w:t>
      </w:r>
      <w:r w:rsidRPr="000B589D">
        <w:rPr>
          <w:rFonts w:eastAsia="Arial"/>
          <w:color w:val="9BBB59" w:themeColor="accent3"/>
          <w:sz w:val="22"/>
        </w:rPr>
        <w:t xml:space="preserve"> </w:t>
      </w:r>
      <w:r w:rsidRPr="000B589D">
        <w:rPr>
          <w:rFonts w:eastAsia="Arial"/>
          <w:color w:val="9BBB59" w:themeColor="accent3"/>
          <w:w w:val="99"/>
          <w:sz w:val="22"/>
        </w:rPr>
        <w:t>entering</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00F42CC3" w:rsidRPr="000B589D">
        <w:rPr>
          <w:rFonts w:eastAsia="Arial"/>
          <w:color w:val="9BBB59" w:themeColor="accent3"/>
          <w:w w:val="99"/>
          <w:sz w:val="22"/>
        </w:rPr>
        <w:t>room</w:t>
      </w:r>
      <w:r w:rsidRPr="000B589D">
        <w:rPr>
          <w:rFonts w:eastAsia="Arial"/>
          <w:color w:val="9BBB59" w:themeColor="accent3"/>
          <w:w w:val="99"/>
          <w:sz w:val="22"/>
        </w:rPr>
        <w:t>.</w:t>
      </w:r>
      <w:r w:rsidR="00F42CC3" w:rsidRPr="000B589D">
        <w:rPr>
          <w:rFonts w:eastAsia="Arial"/>
          <w:color w:val="9BBB59" w:themeColor="accent3"/>
          <w:w w:val="99"/>
          <w:sz w:val="22"/>
        </w:rPr>
        <w:t xml:space="preserve"> The distance of knocking minimum 5 second. </w:t>
      </w:r>
      <w:r w:rsidRPr="000B589D">
        <w:rPr>
          <w:rFonts w:eastAsia="Arial"/>
          <w:color w:val="9BBB59" w:themeColor="accent3"/>
          <w:sz w:val="22"/>
        </w:rPr>
        <w:t xml:space="preserve"> </w:t>
      </w:r>
      <w:r w:rsidRPr="000B589D">
        <w:rPr>
          <w:rFonts w:eastAsia="Arial"/>
          <w:color w:val="9BBB59" w:themeColor="accent3"/>
          <w:w w:val="99"/>
          <w:sz w:val="22"/>
        </w:rPr>
        <w:t>No staff</w:t>
      </w:r>
      <w:r w:rsidRPr="000B589D">
        <w:rPr>
          <w:rFonts w:eastAsia="Arial"/>
          <w:color w:val="9BBB59" w:themeColor="accent3"/>
          <w:sz w:val="22"/>
        </w:rPr>
        <w:t xml:space="preserve"> </w:t>
      </w:r>
      <w:r w:rsidRPr="000B589D">
        <w:rPr>
          <w:rFonts w:eastAsia="Arial"/>
          <w:color w:val="9BBB59" w:themeColor="accent3"/>
          <w:w w:val="99"/>
          <w:sz w:val="22"/>
        </w:rPr>
        <w:t>member</w:t>
      </w:r>
      <w:r w:rsidRPr="000B589D">
        <w:rPr>
          <w:rFonts w:eastAsia="Arial"/>
          <w:color w:val="9BBB59" w:themeColor="accent3"/>
          <w:sz w:val="22"/>
        </w:rPr>
        <w:t xml:space="preserve"> </w:t>
      </w:r>
      <w:r w:rsidRPr="000B589D">
        <w:rPr>
          <w:rFonts w:eastAsia="Arial"/>
          <w:color w:val="9BBB59" w:themeColor="accent3"/>
          <w:w w:val="99"/>
          <w:sz w:val="22"/>
        </w:rPr>
        <w:t>enters</w:t>
      </w:r>
      <w:r w:rsidRPr="000B589D">
        <w:rPr>
          <w:rFonts w:eastAsia="Arial"/>
          <w:color w:val="9BBB59" w:themeColor="accent3"/>
          <w:sz w:val="22"/>
        </w:rPr>
        <w:t xml:space="preserve"> </w:t>
      </w:r>
      <w:r w:rsidRPr="000B589D">
        <w:rPr>
          <w:rFonts w:eastAsia="Arial"/>
          <w:color w:val="9BBB59" w:themeColor="accent3"/>
          <w:w w:val="99"/>
          <w:sz w:val="22"/>
        </w:rPr>
        <w:t>a</w:t>
      </w:r>
      <w:r w:rsidRPr="000B589D">
        <w:rPr>
          <w:rFonts w:eastAsia="Arial"/>
          <w:color w:val="9BBB59" w:themeColor="accent3"/>
          <w:sz w:val="22"/>
        </w:rPr>
        <w:t xml:space="preserve"> </w:t>
      </w:r>
      <w:r w:rsidRPr="000B589D">
        <w:rPr>
          <w:rFonts w:eastAsia="Arial"/>
          <w:color w:val="9BBB59" w:themeColor="accent3"/>
          <w:w w:val="99"/>
          <w:sz w:val="22"/>
        </w:rPr>
        <w:t>guest</w:t>
      </w:r>
      <w:r w:rsidRPr="000B589D">
        <w:rPr>
          <w:rFonts w:eastAsia="Arial"/>
          <w:color w:val="9BBB59" w:themeColor="accent3"/>
          <w:sz w:val="22"/>
        </w:rPr>
        <w:t xml:space="preserve"> </w:t>
      </w:r>
      <w:r w:rsidRPr="000B589D">
        <w:rPr>
          <w:rFonts w:eastAsia="Arial"/>
          <w:color w:val="9BBB59" w:themeColor="accent3"/>
          <w:w w:val="99"/>
          <w:sz w:val="22"/>
        </w:rPr>
        <w:t>room</w:t>
      </w:r>
      <w:r w:rsidRPr="000B589D">
        <w:rPr>
          <w:rFonts w:eastAsia="Arial"/>
          <w:color w:val="9BBB59" w:themeColor="accent3"/>
          <w:sz w:val="22"/>
        </w:rPr>
        <w:t xml:space="preserve"> </w:t>
      </w:r>
      <w:r w:rsidRPr="000B589D">
        <w:rPr>
          <w:rFonts w:eastAsia="Arial"/>
          <w:color w:val="9BBB59" w:themeColor="accent3"/>
          <w:w w:val="99"/>
          <w:sz w:val="22"/>
        </w:rPr>
        <w:t>unannounced.</w:t>
      </w:r>
    </w:p>
    <w:p w:rsidR="00886630" w:rsidRPr="000B589D" w:rsidRDefault="00886630" w:rsidP="00E34A5B">
      <w:pPr>
        <w:spacing w:before="1" w:line="276" w:lineRule="auto"/>
        <w:ind w:left="90" w:right="90"/>
        <w:rPr>
          <w:rFonts w:eastAsia="Arial"/>
          <w:sz w:val="22"/>
        </w:rPr>
      </w:pPr>
      <w:r w:rsidRPr="000B589D">
        <w:rPr>
          <w:rFonts w:eastAsia="Arial"/>
          <w:sz w:val="22"/>
        </w:rPr>
        <w:t>Bạn phải gõ cửa một cách chắc chắn và</w:t>
      </w:r>
      <w:r w:rsidR="00B562A4" w:rsidRPr="000B589D">
        <w:rPr>
          <w:rFonts w:eastAsia="Arial"/>
          <w:sz w:val="22"/>
        </w:rPr>
        <w:t xml:space="preserve"> đồng thời nhấn chuông cửa. </w:t>
      </w:r>
      <w:r w:rsidRPr="000B589D">
        <w:rPr>
          <w:rFonts w:eastAsia="Arial"/>
          <w:sz w:val="22"/>
        </w:rPr>
        <w:t xml:space="preserve"> </w:t>
      </w:r>
      <w:r w:rsidR="00B562A4" w:rsidRPr="000B589D">
        <w:rPr>
          <w:rFonts w:eastAsia="Arial"/>
          <w:sz w:val="22"/>
        </w:rPr>
        <w:t>S</w:t>
      </w:r>
      <w:r w:rsidRPr="000B589D">
        <w:rPr>
          <w:rFonts w:eastAsia="Arial"/>
          <w:sz w:val="22"/>
        </w:rPr>
        <w:t>au tiếng gõ bạn phải hông báo</w:t>
      </w:r>
      <w:r w:rsidR="00F42CC3" w:rsidRPr="000B589D">
        <w:rPr>
          <w:rFonts w:eastAsia="Arial"/>
          <w:sz w:val="22"/>
        </w:rPr>
        <w:t xml:space="preserve"> </w:t>
      </w:r>
      <w:r w:rsidRPr="000B589D">
        <w:rPr>
          <w:rFonts w:eastAsia="Arial"/>
          <w:sz w:val="22"/>
        </w:rPr>
        <w:t>bạ</w:t>
      </w:r>
      <w:r w:rsidR="00F42CC3" w:rsidRPr="000B589D">
        <w:rPr>
          <w:rFonts w:eastAsia="Arial"/>
          <w:sz w:val="22"/>
        </w:rPr>
        <w:t>n là ai (ví dụ: Housekeeping). Việc</w:t>
      </w:r>
      <w:r w:rsidRPr="000B589D">
        <w:rPr>
          <w:rFonts w:eastAsia="Arial"/>
          <w:sz w:val="22"/>
        </w:rPr>
        <w:t xml:space="preserve"> này phải được lặp lại ít nhất 3 lần trước khi vào phòng. </w:t>
      </w:r>
      <w:r w:rsidR="00F42CC3" w:rsidRPr="000B589D">
        <w:rPr>
          <w:rFonts w:eastAsia="Arial"/>
          <w:sz w:val="22"/>
        </w:rPr>
        <w:t>Khoảng cách giữa các  lầ</w:t>
      </w:r>
      <w:r w:rsidR="00B562A4" w:rsidRPr="000B589D">
        <w:rPr>
          <w:rFonts w:eastAsia="Arial"/>
          <w:sz w:val="22"/>
        </w:rPr>
        <w:t>n gõ</w:t>
      </w:r>
      <w:r w:rsidR="00F42CC3" w:rsidRPr="000B589D">
        <w:rPr>
          <w:rFonts w:eastAsia="Arial"/>
          <w:sz w:val="22"/>
        </w:rPr>
        <w:t xml:space="preserve"> cửa cách nhau ít nhất 5 giây . </w:t>
      </w:r>
      <w:r w:rsidRPr="000B589D">
        <w:rPr>
          <w:rFonts w:eastAsia="Arial"/>
          <w:sz w:val="22"/>
        </w:rPr>
        <w:t>Không có nhân viên nào vào phòng khách mà không báo trước.</w:t>
      </w:r>
    </w:p>
    <w:p w:rsidR="00886630" w:rsidRPr="00134E50" w:rsidRDefault="00886630" w:rsidP="00E34A5B">
      <w:pPr>
        <w:spacing w:before="1" w:line="276" w:lineRule="auto"/>
        <w:ind w:left="90" w:right="90"/>
        <w:rPr>
          <w:rFonts w:eastAsia="Arial"/>
          <w:sz w:val="22"/>
        </w:rPr>
      </w:pPr>
    </w:p>
    <w:p w:rsidR="009A003F" w:rsidRPr="00134E50" w:rsidRDefault="009A003F" w:rsidP="00E34A5B">
      <w:pPr>
        <w:spacing w:before="5" w:line="276" w:lineRule="auto"/>
        <w:ind w:left="90"/>
        <w:rPr>
          <w:sz w:val="24"/>
          <w:szCs w:val="22"/>
        </w:rPr>
      </w:pPr>
    </w:p>
    <w:p w:rsidR="009A003F" w:rsidRPr="000B589D" w:rsidRDefault="00C537D5" w:rsidP="00E34A5B">
      <w:pPr>
        <w:spacing w:line="276" w:lineRule="auto"/>
        <w:ind w:left="90"/>
        <w:rPr>
          <w:rFonts w:eastAsia="Arial"/>
          <w:sz w:val="22"/>
        </w:rPr>
      </w:pPr>
      <w:r w:rsidRPr="000B589D">
        <w:rPr>
          <w:rFonts w:eastAsia="Arial"/>
          <w:b/>
          <w:w w:val="99"/>
          <w:sz w:val="22"/>
        </w:rPr>
        <w:t>Opening</w:t>
      </w:r>
      <w:r w:rsidRPr="000B589D">
        <w:rPr>
          <w:rFonts w:eastAsia="Arial"/>
          <w:b/>
          <w:sz w:val="22"/>
        </w:rPr>
        <w:t xml:space="preserve"> </w:t>
      </w:r>
      <w:r w:rsidRPr="000B589D">
        <w:rPr>
          <w:rFonts w:eastAsia="Arial"/>
          <w:b/>
          <w:w w:val="99"/>
          <w:sz w:val="22"/>
        </w:rPr>
        <w:t>the</w:t>
      </w:r>
      <w:r w:rsidRPr="000B589D">
        <w:rPr>
          <w:rFonts w:eastAsia="Arial"/>
          <w:b/>
          <w:sz w:val="22"/>
        </w:rPr>
        <w:t xml:space="preserve"> </w:t>
      </w:r>
      <w:r w:rsidRPr="000B589D">
        <w:rPr>
          <w:rFonts w:eastAsia="Arial"/>
          <w:b/>
          <w:w w:val="99"/>
          <w:sz w:val="22"/>
        </w:rPr>
        <w:t>Door</w:t>
      </w:r>
      <w:r w:rsidR="009041CA" w:rsidRPr="000B589D">
        <w:rPr>
          <w:rFonts w:eastAsia="Arial"/>
          <w:b/>
          <w:w w:val="99"/>
          <w:sz w:val="22"/>
        </w:rPr>
        <w:t>/ Mở cửa phòng khách</w:t>
      </w:r>
    </w:p>
    <w:p w:rsidR="009A003F" w:rsidRPr="000B589D" w:rsidRDefault="00C537D5" w:rsidP="00E34A5B">
      <w:pPr>
        <w:spacing w:before="22" w:line="276" w:lineRule="auto"/>
        <w:ind w:left="90" w:right="357"/>
        <w:rPr>
          <w:rFonts w:eastAsia="Arial"/>
          <w:color w:val="9BBB59" w:themeColor="accent3"/>
          <w:w w:val="99"/>
          <w:sz w:val="22"/>
        </w:rPr>
      </w:pPr>
      <w:r w:rsidRPr="000B589D">
        <w:rPr>
          <w:rFonts w:eastAsia="Arial"/>
          <w:color w:val="9BBB59" w:themeColor="accent3"/>
          <w:w w:val="99"/>
          <w:sz w:val="22"/>
        </w:rPr>
        <w:t>Open</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door</w:t>
      </w:r>
      <w:r w:rsidRPr="000B589D">
        <w:rPr>
          <w:rFonts w:eastAsia="Arial"/>
          <w:color w:val="9BBB59" w:themeColor="accent3"/>
          <w:sz w:val="22"/>
        </w:rPr>
        <w:t xml:space="preserve"> </w:t>
      </w:r>
      <w:r w:rsidRPr="000B589D">
        <w:rPr>
          <w:rFonts w:eastAsia="Arial"/>
          <w:color w:val="9BBB59" w:themeColor="accent3"/>
          <w:w w:val="99"/>
          <w:sz w:val="22"/>
        </w:rPr>
        <w:t>slightly</w:t>
      </w:r>
      <w:r w:rsidRPr="000B589D">
        <w:rPr>
          <w:rFonts w:eastAsia="Arial"/>
          <w:color w:val="9BBB59" w:themeColor="accent3"/>
          <w:sz w:val="22"/>
        </w:rPr>
        <w:t xml:space="preserve"> </w:t>
      </w:r>
      <w:r w:rsidRPr="000B589D">
        <w:rPr>
          <w:rFonts w:eastAsia="Arial"/>
          <w:color w:val="9BBB59" w:themeColor="accent3"/>
          <w:w w:val="99"/>
          <w:sz w:val="22"/>
        </w:rPr>
        <w:t>and</w:t>
      </w:r>
      <w:r w:rsidRPr="000B589D">
        <w:rPr>
          <w:rFonts w:eastAsia="Arial"/>
          <w:color w:val="9BBB59" w:themeColor="accent3"/>
          <w:sz w:val="22"/>
        </w:rPr>
        <w:t xml:space="preserve"> </w:t>
      </w:r>
      <w:r w:rsidRPr="000B589D">
        <w:rPr>
          <w:rFonts w:eastAsia="Arial"/>
          <w:color w:val="9BBB59" w:themeColor="accent3"/>
          <w:w w:val="99"/>
          <w:sz w:val="22"/>
        </w:rPr>
        <w:t>announce</w:t>
      </w:r>
      <w:r w:rsidRPr="000B589D">
        <w:rPr>
          <w:rFonts w:eastAsia="Arial"/>
          <w:color w:val="9BBB59" w:themeColor="accent3"/>
          <w:sz w:val="22"/>
        </w:rPr>
        <w:t xml:space="preserve"> </w:t>
      </w:r>
      <w:r w:rsidRPr="000B589D">
        <w:rPr>
          <w:rFonts w:eastAsia="Arial"/>
          <w:color w:val="9BBB59" w:themeColor="accent3"/>
          <w:w w:val="99"/>
          <w:sz w:val="22"/>
        </w:rPr>
        <w:t>yourself</w:t>
      </w:r>
      <w:r w:rsidRPr="000B589D">
        <w:rPr>
          <w:rFonts w:eastAsia="Arial"/>
          <w:color w:val="9BBB59" w:themeColor="accent3"/>
          <w:sz w:val="22"/>
        </w:rPr>
        <w:t xml:space="preserve"> </w:t>
      </w:r>
      <w:r w:rsidRPr="000B589D">
        <w:rPr>
          <w:rFonts w:eastAsia="Arial"/>
          <w:color w:val="9BBB59" w:themeColor="accent3"/>
          <w:w w:val="99"/>
          <w:sz w:val="22"/>
        </w:rPr>
        <w:t>again.</w:t>
      </w:r>
      <w:r w:rsidRPr="000B589D">
        <w:rPr>
          <w:rFonts w:eastAsia="Arial"/>
          <w:color w:val="9BBB59" w:themeColor="accent3"/>
          <w:sz w:val="22"/>
        </w:rPr>
        <w:t xml:space="preserve"> </w:t>
      </w:r>
      <w:r w:rsidRPr="000B589D">
        <w:rPr>
          <w:rFonts w:eastAsia="Arial"/>
          <w:color w:val="9BBB59" w:themeColor="accent3"/>
          <w:w w:val="99"/>
          <w:sz w:val="22"/>
        </w:rPr>
        <w:t>Ask</w:t>
      </w:r>
      <w:r w:rsidRPr="000B589D">
        <w:rPr>
          <w:rFonts w:eastAsia="Arial"/>
          <w:color w:val="9BBB59" w:themeColor="accent3"/>
          <w:sz w:val="22"/>
        </w:rPr>
        <w:t xml:space="preserve"> </w:t>
      </w:r>
      <w:r w:rsidRPr="000B589D">
        <w:rPr>
          <w:rFonts w:eastAsia="Arial"/>
          <w:color w:val="9BBB59" w:themeColor="accent3"/>
          <w:w w:val="99"/>
          <w:sz w:val="22"/>
        </w:rPr>
        <w:t>for</w:t>
      </w:r>
      <w:r w:rsidRPr="000B589D">
        <w:rPr>
          <w:rFonts w:eastAsia="Arial"/>
          <w:color w:val="9BBB59" w:themeColor="accent3"/>
          <w:sz w:val="22"/>
        </w:rPr>
        <w:t xml:space="preserve"> </w:t>
      </w:r>
      <w:r w:rsidRPr="000B589D">
        <w:rPr>
          <w:rFonts w:eastAsia="Arial"/>
          <w:color w:val="9BBB59" w:themeColor="accent3"/>
          <w:w w:val="99"/>
          <w:sz w:val="22"/>
        </w:rPr>
        <w:t>permission</w:t>
      </w:r>
      <w:r w:rsidRPr="000B589D">
        <w:rPr>
          <w:rFonts w:eastAsia="Arial"/>
          <w:color w:val="9BBB59" w:themeColor="accent3"/>
          <w:sz w:val="22"/>
        </w:rPr>
        <w:t xml:space="preserve"> </w:t>
      </w:r>
      <w:r w:rsidRPr="000B589D">
        <w:rPr>
          <w:rFonts w:eastAsia="Arial"/>
          <w:color w:val="9BBB59" w:themeColor="accent3"/>
          <w:w w:val="99"/>
          <w:sz w:val="22"/>
        </w:rPr>
        <w:t>before</w:t>
      </w:r>
      <w:r w:rsidRPr="000B589D">
        <w:rPr>
          <w:rFonts w:eastAsia="Arial"/>
          <w:color w:val="9BBB59" w:themeColor="accent3"/>
          <w:sz w:val="22"/>
        </w:rPr>
        <w:t xml:space="preserve"> </w:t>
      </w:r>
      <w:r w:rsidRPr="000B589D">
        <w:rPr>
          <w:rFonts w:eastAsia="Arial"/>
          <w:color w:val="9BBB59" w:themeColor="accent3"/>
          <w:w w:val="99"/>
          <w:sz w:val="22"/>
        </w:rPr>
        <w:t>opening</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door</w:t>
      </w:r>
      <w:r w:rsidRPr="000B589D">
        <w:rPr>
          <w:rFonts w:eastAsia="Arial"/>
          <w:color w:val="9BBB59" w:themeColor="accent3"/>
          <w:sz w:val="22"/>
        </w:rPr>
        <w:t xml:space="preserve"> </w:t>
      </w:r>
      <w:r w:rsidRPr="000B589D">
        <w:rPr>
          <w:rFonts w:eastAsia="Arial"/>
          <w:color w:val="9BBB59" w:themeColor="accent3"/>
          <w:w w:val="99"/>
          <w:sz w:val="22"/>
        </w:rPr>
        <w:t>to enter</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room.</w:t>
      </w:r>
      <w:r w:rsidR="009041CA" w:rsidRPr="000B589D">
        <w:rPr>
          <w:rFonts w:eastAsia="Arial"/>
          <w:color w:val="9BBB59" w:themeColor="accent3"/>
          <w:w w:val="99"/>
          <w:sz w:val="22"/>
        </w:rPr>
        <w:t>(May I come in</w:t>
      </w:r>
      <w:r w:rsidR="009941A3" w:rsidRPr="000B589D">
        <w:rPr>
          <w:rFonts w:eastAsia="Arial"/>
          <w:color w:val="9BBB59" w:themeColor="accent3"/>
          <w:w w:val="99"/>
          <w:sz w:val="22"/>
        </w:rPr>
        <w:t>)</w:t>
      </w:r>
    </w:p>
    <w:p w:rsidR="009041CA" w:rsidRPr="000B589D" w:rsidRDefault="009041CA" w:rsidP="00E34A5B">
      <w:pPr>
        <w:spacing w:before="22" w:line="276" w:lineRule="auto"/>
        <w:ind w:left="90" w:right="357"/>
        <w:rPr>
          <w:rFonts w:eastAsia="Arial"/>
          <w:w w:val="99"/>
          <w:sz w:val="22"/>
        </w:rPr>
      </w:pPr>
      <w:r w:rsidRPr="000B589D">
        <w:rPr>
          <w:rFonts w:eastAsia="Arial"/>
          <w:w w:val="99"/>
          <w:sz w:val="22"/>
        </w:rPr>
        <w:t>Mở cửa ra một chút và thông báo bản thân một lần nữa. Xin phép trước khi mở cửa để vào phòng. (Tôi có thể vào phòng được không ạ)</w:t>
      </w:r>
    </w:p>
    <w:p w:rsidR="009041CA" w:rsidRPr="00134E50" w:rsidRDefault="009041CA" w:rsidP="00E34A5B">
      <w:pPr>
        <w:spacing w:before="22" w:line="276" w:lineRule="auto"/>
        <w:ind w:left="90" w:right="357"/>
        <w:rPr>
          <w:rFonts w:eastAsia="Arial"/>
          <w:sz w:val="22"/>
        </w:rPr>
      </w:pPr>
    </w:p>
    <w:p w:rsidR="009041CA" w:rsidRPr="000B589D" w:rsidRDefault="00C537D5" w:rsidP="00E34A5B">
      <w:pPr>
        <w:spacing w:line="276" w:lineRule="auto"/>
        <w:ind w:left="90"/>
        <w:rPr>
          <w:rFonts w:eastAsia="Arial"/>
          <w:color w:val="9BBB59" w:themeColor="accent3"/>
          <w:w w:val="99"/>
          <w:position w:val="-1"/>
          <w:sz w:val="22"/>
        </w:rPr>
      </w:pPr>
      <w:r w:rsidRPr="000B589D">
        <w:rPr>
          <w:rFonts w:eastAsia="Arial"/>
          <w:color w:val="9BBB59" w:themeColor="accent3"/>
          <w:w w:val="99"/>
          <w:position w:val="-1"/>
          <w:sz w:val="22"/>
        </w:rPr>
        <w:t>If</w:t>
      </w:r>
      <w:r w:rsidRPr="000B589D">
        <w:rPr>
          <w:rFonts w:eastAsia="Arial"/>
          <w:color w:val="9BBB59" w:themeColor="accent3"/>
          <w:position w:val="-1"/>
          <w:sz w:val="22"/>
        </w:rPr>
        <w:t xml:space="preserve"> </w:t>
      </w:r>
      <w:r w:rsidRPr="000B589D">
        <w:rPr>
          <w:rFonts w:eastAsia="Arial"/>
          <w:color w:val="9BBB59" w:themeColor="accent3"/>
          <w:w w:val="99"/>
          <w:position w:val="-1"/>
          <w:sz w:val="22"/>
        </w:rPr>
        <w:t>the</w:t>
      </w:r>
      <w:r w:rsidRPr="000B589D">
        <w:rPr>
          <w:rFonts w:eastAsia="Arial"/>
          <w:color w:val="9BBB59" w:themeColor="accent3"/>
          <w:position w:val="-1"/>
          <w:sz w:val="22"/>
        </w:rPr>
        <w:t xml:space="preserve"> </w:t>
      </w:r>
      <w:r w:rsidRPr="000B589D">
        <w:rPr>
          <w:rFonts w:eastAsia="Arial"/>
          <w:color w:val="9BBB59" w:themeColor="accent3"/>
          <w:w w:val="99"/>
          <w:position w:val="-1"/>
          <w:sz w:val="22"/>
        </w:rPr>
        <w:t>guest</w:t>
      </w:r>
      <w:r w:rsidRPr="000B589D">
        <w:rPr>
          <w:rFonts w:eastAsia="Arial"/>
          <w:color w:val="9BBB59" w:themeColor="accent3"/>
          <w:position w:val="-1"/>
          <w:sz w:val="22"/>
        </w:rPr>
        <w:t xml:space="preserve"> </w:t>
      </w:r>
      <w:r w:rsidRPr="000B589D">
        <w:rPr>
          <w:rFonts w:eastAsia="Arial"/>
          <w:color w:val="9BBB59" w:themeColor="accent3"/>
          <w:w w:val="99"/>
          <w:position w:val="-1"/>
          <w:sz w:val="22"/>
        </w:rPr>
        <w:t>is</w:t>
      </w:r>
      <w:r w:rsidRPr="000B589D">
        <w:rPr>
          <w:rFonts w:eastAsia="Arial"/>
          <w:color w:val="9BBB59" w:themeColor="accent3"/>
          <w:position w:val="-1"/>
          <w:sz w:val="22"/>
        </w:rPr>
        <w:t xml:space="preserve"> </w:t>
      </w:r>
      <w:r w:rsidRPr="000B589D">
        <w:rPr>
          <w:rFonts w:eastAsia="Arial"/>
          <w:color w:val="9BBB59" w:themeColor="accent3"/>
          <w:w w:val="99"/>
          <w:position w:val="-1"/>
          <w:sz w:val="22"/>
        </w:rPr>
        <w:t>in</w:t>
      </w:r>
      <w:r w:rsidRPr="000B589D">
        <w:rPr>
          <w:rFonts w:eastAsia="Arial"/>
          <w:color w:val="9BBB59" w:themeColor="accent3"/>
          <w:position w:val="-1"/>
          <w:sz w:val="22"/>
        </w:rPr>
        <w:t xml:space="preserve"> </w:t>
      </w:r>
      <w:r w:rsidRPr="000B589D">
        <w:rPr>
          <w:rFonts w:eastAsia="Arial"/>
          <w:color w:val="9BBB59" w:themeColor="accent3"/>
          <w:w w:val="99"/>
          <w:position w:val="-1"/>
          <w:sz w:val="22"/>
        </w:rPr>
        <w:t>the</w:t>
      </w:r>
      <w:r w:rsidRPr="000B589D">
        <w:rPr>
          <w:rFonts w:eastAsia="Arial"/>
          <w:color w:val="9BBB59" w:themeColor="accent3"/>
          <w:position w:val="-1"/>
          <w:sz w:val="22"/>
        </w:rPr>
        <w:t xml:space="preserve"> </w:t>
      </w:r>
      <w:r w:rsidRPr="000B589D">
        <w:rPr>
          <w:rFonts w:eastAsia="Arial"/>
          <w:color w:val="9BBB59" w:themeColor="accent3"/>
          <w:w w:val="99"/>
          <w:position w:val="-1"/>
          <w:sz w:val="22"/>
        </w:rPr>
        <w:t>room,</w:t>
      </w:r>
      <w:r w:rsidRPr="000B589D">
        <w:rPr>
          <w:rFonts w:eastAsia="Arial"/>
          <w:color w:val="9BBB59" w:themeColor="accent3"/>
          <w:position w:val="-1"/>
          <w:sz w:val="22"/>
        </w:rPr>
        <w:t xml:space="preserve"> </w:t>
      </w:r>
      <w:r w:rsidRPr="000B589D">
        <w:rPr>
          <w:rFonts w:eastAsia="Arial"/>
          <w:color w:val="9BBB59" w:themeColor="accent3"/>
          <w:w w:val="99"/>
          <w:position w:val="-1"/>
          <w:sz w:val="22"/>
        </w:rPr>
        <w:t>ensure</w:t>
      </w:r>
      <w:r w:rsidRPr="000B589D">
        <w:rPr>
          <w:rFonts w:eastAsia="Arial"/>
          <w:color w:val="9BBB59" w:themeColor="accent3"/>
          <w:position w:val="-1"/>
          <w:sz w:val="22"/>
        </w:rPr>
        <w:t xml:space="preserve"> </w:t>
      </w:r>
      <w:r w:rsidRPr="000B589D">
        <w:rPr>
          <w:rFonts w:eastAsia="Arial"/>
          <w:color w:val="9BBB59" w:themeColor="accent3"/>
          <w:w w:val="99"/>
          <w:position w:val="-1"/>
          <w:sz w:val="22"/>
        </w:rPr>
        <w:t>permission</w:t>
      </w:r>
      <w:r w:rsidRPr="000B589D">
        <w:rPr>
          <w:rFonts w:eastAsia="Arial"/>
          <w:color w:val="9BBB59" w:themeColor="accent3"/>
          <w:position w:val="-1"/>
          <w:sz w:val="22"/>
        </w:rPr>
        <w:t xml:space="preserve"> </w:t>
      </w:r>
      <w:r w:rsidRPr="000B589D">
        <w:rPr>
          <w:rFonts w:eastAsia="Arial"/>
          <w:color w:val="9BBB59" w:themeColor="accent3"/>
          <w:w w:val="99"/>
          <w:position w:val="-1"/>
          <w:sz w:val="22"/>
        </w:rPr>
        <w:t>is</w:t>
      </w:r>
      <w:r w:rsidRPr="000B589D">
        <w:rPr>
          <w:rFonts w:eastAsia="Arial"/>
          <w:color w:val="9BBB59" w:themeColor="accent3"/>
          <w:position w:val="-1"/>
          <w:sz w:val="22"/>
        </w:rPr>
        <w:t xml:space="preserve"> </w:t>
      </w:r>
      <w:r w:rsidRPr="000B589D">
        <w:rPr>
          <w:rFonts w:eastAsia="Arial"/>
          <w:color w:val="9BBB59" w:themeColor="accent3"/>
          <w:w w:val="99"/>
          <w:position w:val="-1"/>
          <w:sz w:val="22"/>
        </w:rPr>
        <w:t>given</w:t>
      </w:r>
      <w:r w:rsidRPr="000B589D">
        <w:rPr>
          <w:rFonts w:eastAsia="Arial"/>
          <w:color w:val="9BBB59" w:themeColor="accent3"/>
          <w:position w:val="-1"/>
          <w:sz w:val="22"/>
        </w:rPr>
        <w:t xml:space="preserve"> </w:t>
      </w:r>
      <w:r w:rsidRPr="000B589D">
        <w:rPr>
          <w:rFonts w:eastAsia="Arial"/>
          <w:color w:val="9BBB59" w:themeColor="accent3"/>
          <w:w w:val="99"/>
          <w:position w:val="-1"/>
          <w:sz w:val="22"/>
        </w:rPr>
        <w:t>for</w:t>
      </w:r>
      <w:r w:rsidRPr="000B589D">
        <w:rPr>
          <w:rFonts w:eastAsia="Arial"/>
          <w:color w:val="9BBB59" w:themeColor="accent3"/>
          <w:position w:val="-1"/>
          <w:sz w:val="22"/>
        </w:rPr>
        <w:t xml:space="preserve"> </w:t>
      </w:r>
      <w:r w:rsidRPr="000B589D">
        <w:rPr>
          <w:rFonts w:eastAsia="Arial"/>
          <w:color w:val="9BBB59" w:themeColor="accent3"/>
          <w:w w:val="99"/>
          <w:position w:val="-1"/>
          <w:sz w:val="22"/>
        </w:rPr>
        <w:t>entry</w:t>
      </w:r>
      <w:r w:rsidR="00F216C2" w:rsidRPr="000B589D">
        <w:rPr>
          <w:rFonts w:eastAsia="Arial"/>
          <w:color w:val="9BBB59" w:themeColor="accent3"/>
          <w:w w:val="99"/>
          <w:position w:val="-1"/>
          <w:sz w:val="22"/>
        </w:rPr>
        <w:t xml:space="preserve"> follow the bellow conversation suggestion</w:t>
      </w:r>
    </w:p>
    <w:p w:rsidR="009041CA" w:rsidRPr="000B589D" w:rsidRDefault="00F216C2" w:rsidP="00E34A5B">
      <w:pPr>
        <w:spacing w:line="276" w:lineRule="auto"/>
        <w:ind w:left="90"/>
        <w:rPr>
          <w:rFonts w:eastAsia="Arial"/>
          <w:w w:val="99"/>
          <w:position w:val="-1"/>
          <w:sz w:val="22"/>
        </w:rPr>
      </w:pPr>
      <w:r w:rsidRPr="000B589D">
        <w:rPr>
          <w:rFonts w:eastAsia="Arial"/>
          <w:w w:val="99"/>
          <w:position w:val="-1"/>
          <w:sz w:val="22"/>
        </w:rPr>
        <w:t>Nếu khách đang ở trong phòng, hãy xin phép khách trước khi vào phòng theo hội thoại gợi ý sau:</w:t>
      </w:r>
    </w:p>
    <w:p w:rsidR="00F216C2" w:rsidRPr="000B589D" w:rsidRDefault="00F216C2" w:rsidP="00E34A5B">
      <w:pPr>
        <w:spacing w:line="276" w:lineRule="auto"/>
        <w:ind w:left="90"/>
        <w:rPr>
          <w:rFonts w:eastAsia="Arial"/>
          <w:w w:val="99"/>
          <w:position w:val="-1"/>
          <w:sz w:val="22"/>
        </w:rPr>
      </w:pPr>
      <w:r w:rsidRPr="000B589D">
        <w:rPr>
          <w:rFonts w:eastAsia="Arial"/>
          <w:w w:val="99"/>
          <w:position w:val="-1"/>
          <w:sz w:val="22"/>
        </w:rPr>
        <w:t>Xin chào! Mr. Trung…</w:t>
      </w:r>
    </w:p>
    <w:p w:rsidR="00F216C2" w:rsidRPr="000B589D" w:rsidRDefault="00F216C2" w:rsidP="00E34A5B">
      <w:pPr>
        <w:spacing w:line="276" w:lineRule="auto"/>
        <w:ind w:left="90"/>
        <w:rPr>
          <w:rFonts w:eastAsia="Arial"/>
          <w:w w:val="99"/>
          <w:position w:val="-1"/>
          <w:sz w:val="22"/>
        </w:rPr>
      </w:pPr>
      <w:r w:rsidRPr="000B589D">
        <w:rPr>
          <w:rFonts w:eastAsia="Arial"/>
          <w:w w:val="99"/>
          <w:position w:val="-1"/>
          <w:sz w:val="22"/>
        </w:rPr>
        <w:t>Xin chào anh Trung</w:t>
      </w:r>
    </w:p>
    <w:p w:rsidR="00F216C2" w:rsidRPr="000B589D" w:rsidRDefault="00F216C2" w:rsidP="00E34A5B">
      <w:pPr>
        <w:spacing w:line="276" w:lineRule="auto"/>
        <w:ind w:left="90"/>
        <w:rPr>
          <w:rFonts w:eastAsia="Arial"/>
          <w:color w:val="9BBB59" w:themeColor="accent3"/>
          <w:w w:val="99"/>
          <w:position w:val="-1"/>
          <w:sz w:val="22"/>
        </w:rPr>
      </w:pPr>
      <w:r w:rsidRPr="000B589D">
        <w:rPr>
          <w:rFonts w:eastAsia="Arial"/>
          <w:color w:val="9BBB59" w:themeColor="accent3"/>
          <w:w w:val="99"/>
          <w:position w:val="-1"/>
          <w:sz w:val="22"/>
        </w:rPr>
        <w:t>My name is… coming from …..Allow me to clean your room please!</w:t>
      </w:r>
    </w:p>
    <w:p w:rsidR="00F216C2" w:rsidRPr="000B589D" w:rsidRDefault="00F216C2" w:rsidP="00E34A5B">
      <w:pPr>
        <w:spacing w:line="276" w:lineRule="auto"/>
        <w:ind w:left="90"/>
        <w:rPr>
          <w:rFonts w:eastAsia="Arial"/>
          <w:w w:val="99"/>
          <w:position w:val="-1"/>
          <w:sz w:val="22"/>
        </w:rPr>
      </w:pPr>
      <w:r w:rsidRPr="000B589D">
        <w:rPr>
          <w:rFonts w:eastAsia="Arial"/>
          <w:w w:val="99"/>
          <w:position w:val="-1"/>
          <w:sz w:val="22"/>
        </w:rPr>
        <w:t>Tên tôi là…. Đến từ bộ phận…Cho phép tôi được dọn phòng anh/chị ạ!</w:t>
      </w:r>
    </w:p>
    <w:p w:rsidR="009041CA" w:rsidRPr="00134E50" w:rsidRDefault="009041CA" w:rsidP="00E34A5B">
      <w:pPr>
        <w:spacing w:line="276" w:lineRule="auto"/>
        <w:ind w:left="90"/>
        <w:rPr>
          <w:rFonts w:eastAsia="Arial"/>
          <w:sz w:val="22"/>
        </w:rPr>
      </w:pPr>
    </w:p>
    <w:p w:rsidR="009A003F" w:rsidRPr="00134E50" w:rsidRDefault="00C537D5" w:rsidP="00E34A5B">
      <w:pPr>
        <w:pStyle w:val="ListParagraph"/>
        <w:spacing w:line="276" w:lineRule="auto"/>
        <w:ind w:left="90"/>
        <w:rPr>
          <w:rFonts w:eastAsia="Arial"/>
          <w:color w:val="9BBB59" w:themeColor="accent3"/>
          <w:sz w:val="22"/>
        </w:rPr>
      </w:pPr>
      <w:r w:rsidRPr="00134E50">
        <w:rPr>
          <w:rFonts w:eastAsia="Arial"/>
          <w:color w:val="9BBB59" w:themeColor="accent3"/>
          <w:w w:val="99"/>
          <w:sz w:val="22"/>
        </w:rPr>
        <w:t>If</w:t>
      </w:r>
      <w:r w:rsidRPr="00134E50">
        <w:rPr>
          <w:rFonts w:eastAsia="Arial"/>
          <w:color w:val="9BBB59" w:themeColor="accent3"/>
          <w:sz w:val="22"/>
        </w:rPr>
        <w:t xml:space="preserve"> </w:t>
      </w:r>
      <w:r w:rsidRPr="00134E50">
        <w:rPr>
          <w:rFonts w:eastAsia="Arial"/>
          <w:color w:val="9BBB59" w:themeColor="accent3"/>
          <w:w w:val="99"/>
          <w:sz w:val="22"/>
        </w:rPr>
        <w:t>the</w:t>
      </w:r>
      <w:r w:rsidRPr="00134E50">
        <w:rPr>
          <w:rFonts w:eastAsia="Arial"/>
          <w:color w:val="9BBB59" w:themeColor="accent3"/>
          <w:sz w:val="22"/>
        </w:rPr>
        <w:t xml:space="preserve"> </w:t>
      </w:r>
      <w:r w:rsidRPr="00134E50">
        <w:rPr>
          <w:rFonts w:eastAsia="Arial"/>
          <w:color w:val="9BBB59" w:themeColor="accent3"/>
          <w:w w:val="99"/>
          <w:sz w:val="22"/>
        </w:rPr>
        <w:t>guest</w:t>
      </w:r>
      <w:r w:rsidRPr="00134E50">
        <w:rPr>
          <w:rFonts w:eastAsia="Arial"/>
          <w:color w:val="9BBB59" w:themeColor="accent3"/>
          <w:sz w:val="22"/>
        </w:rPr>
        <w:t xml:space="preserve"> </w:t>
      </w:r>
      <w:r w:rsidRPr="00134E50">
        <w:rPr>
          <w:rFonts w:eastAsia="Arial"/>
          <w:color w:val="9BBB59" w:themeColor="accent3"/>
          <w:w w:val="99"/>
          <w:sz w:val="22"/>
        </w:rPr>
        <w:t>is</w:t>
      </w:r>
      <w:r w:rsidRPr="00134E50">
        <w:rPr>
          <w:rFonts w:eastAsia="Arial"/>
          <w:color w:val="9BBB59" w:themeColor="accent3"/>
          <w:sz w:val="22"/>
        </w:rPr>
        <w:t xml:space="preserve"> </w:t>
      </w:r>
      <w:r w:rsidRPr="00134E50">
        <w:rPr>
          <w:rFonts w:eastAsia="Arial"/>
          <w:color w:val="9BBB59" w:themeColor="accent3"/>
          <w:w w:val="99"/>
          <w:sz w:val="22"/>
        </w:rPr>
        <w:t>not</w:t>
      </w:r>
      <w:r w:rsidRPr="00134E50">
        <w:rPr>
          <w:rFonts w:eastAsia="Arial"/>
          <w:color w:val="9BBB59" w:themeColor="accent3"/>
          <w:sz w:val="22"/>
        </w:rPr>
        <w:t xml:space="preserve"> </w:t>
      </w:r>
      <w:r w:rsidRPr="00134E50">
        <w:rPr>
          <w:rFonts w:eastAsia="Arial"/>
          <w:color w:val="9BBB59" w:themeColor="accent3"/>
          <w:w w:val="99"/>
          <w:sz w:val="22"/>
        </w:rPr>
        <w:t>responding,</w:t>
      </w:r>
      <w:r w:rsidRPr="00134E50">
        <w:rPr>
          <w:rFonts w:eastAsia="Arial"/>
          <w:color w:val="9BBB59" w:themeColor="accent3"/>
          <w:sz w:val="22"/>
        </w:rPr>
        <w:t xml:space="preserve"> </w:t>
      </w:r>
      <w:r w:rsidRPr="00134E50">
        <w:rPr>
          <w:rFonts w:eastAsia="Arial"/>
          <w:color w:val="9BBB59" w:themeColor="accent3"/>
          <w:w w:val="99"/>
          <w:sz w:val="22"/>
        </w:rPr>
        <w:t>when</w:t>
      </w:r>
      <w:r w:rsidRPr="00134E50">
        <w:rPr>
          <w:rFonts w:eastAsia="Arial"/>
          <w:color w:val="9BBB59" w:themeColor="accent3"/>
          <w:sz w:val="22"/>
        </w:rPr>
        <w:t xml:space="preserve"> </w:t>
      </w:r>
      <w:r w:rsidRPr="00134E50">
        <w:rPr>
          <w:rFonts w:eastAsia="Arial"/>
          <w:color w:val="9BBB59" w:themeColor="accent3"/>
          <w:w w:val="99"/>
          <w:sz w:val="22"/>
        </w:rPr>
        <w:t>entering</w:t>
      </w:r>
      <w:r w:rsidRPr="00134E50">
        <w:rPr>
          <w:rFonts w:eastAsia="Arial"/>
          <w:color w:val="9BBB59" w:themeColor="accent3"/>
          <w:sz w:val="22"/>
        </w:rPr>
        <w:t xml:space="preserve"> </w:t>
      </w:r>
      <w:r w:rsidRPr="00134E50">
        <w:rPr>
          <w:rFonts w:eastAsia="Arial"/>
          <w:color w:val="9BBB59" w:themeColor="accent3"/>
          <w:w w:val="99"/>
          <w:sz w:val="22"/>
        </w:rPr>
        <w:t>ensure</w:t>
      </w:r>
      <w:r w:rsidRPr="00134E50">
        <w:rPr>
          <w:rFonts w:eastAsia="Arial"/>
          <w:color w:val="9BBB59" w:themeColor="accent3"/>
          <w:sz w:val="22"/>
        </w:rPr>
        <w:t xml:space="preserve"> </w:t>
      </w:r>
      <w:r w:rsidRPr="00134E50">
        <w:rPr>
          <w:rFonts w:eastAsia="Arial"/>
          <w:color w:val="9BBB59" w:themeColor="accent3"/>
          <w:w w:val="99"/>
          <w:sz w:val="22"/>
        </w:rPr>
        <w:t>the</w:t>
      </w:r>
      <w:r w:rsidRPr="00134E50">
        <w:rPr>
          <w:rFonts w:eastAsia="Arial"/>
          <w:color w:val="9BBB59" w:themeColor="accent3"/>
          <w:sz w:val="22"/>
        </w:rPr>
        <w:t xml:space="preserve"> </w:t>
      </w:r>
      <w:r w:rsidRPr="00134E50">
        <w:rPr>
          <w:rFonts w:eastAsia="Arial"/>
          <w:color w:val="9BBB59" w:themeColor="accent3"/>
          <w:w w:val="99"/>
          <w:sz w:val="22"/>
        </w:rPr>
        <w:t>guest</w:t>
      </w:r>
      <w:r w:rsidRPr="00134E50">
        <w:rPr>
          <w:rFonts w:eastAsia="Arial"/>
          <w:color w:val="9BBB59" w:themeColor="accent3"/>
          <w:sz w:val="22"/>
        </w:rPr>
        <w:t xml:space="preserve"> </w:t>
      </w:r>
      <w:r w:rsidRPr="00134E50">
        <w:rPr>
          <w:rFonts w:eastAsia="Arial"/>
          <w:color w:val="9BBB59" w:themeColor="accent3"/>
          <w:w w:val="99"/>
          <w:sz w:val="22"/>
        </w:rPr>
        <w:t>is</w:t>
      </w:r>
      <w:r w:rsidRPr="00134E50">
        <w:rPr>
          <w:rFonts w:eastAsia="Arial"/>
          <w:color w:val="9BBB59" w:themeColor="accent3"/>
          <w:sz w:val="22"/>
        </w:rPr>
        <w:t xml:space="preserve"> </w:t>
      </w:r>
      <w:r w:rsidRPr="00134E50">
        <w:rPr>
          <w:rFonts w:eastAsia="Arial"/>
          <w:color w:val="9BBB59" w:themeColor="accent3"/>
          <w:w w:val="99"/>
          <w:sz w:val="22"/>
        </w:rPr>
        <w:t>not</w:t>
      </w:r>
      <w:r w:rsidRPr="00134E50">
        <w:rPr>
          <w:rFonts w:eastAsia="Arial"/>
          <w:color w:val="9BBB59" w:themeColor="accent3"/>
          <w:sz w:val="22"/>
        </w:rPr>
        <w:t xml:space="preserve"> </w:t>
      </w:r>
      <w:r w:rsidRPr="00134E50">
        <w:rPr>
          <w:rFonts w:eastAsia="Arial"/>
          <w:color w:val="9BBB59" w:themeColor="accent3"/>
          <w:w w:val="99"/>
          <w:sz w:val="22"/>
        </w:rPr>
        <w:t>asleep</w:t>
      </w:r>
    </w:p>
    <w:p w:rsidR="009A003F" w:rsidRPr="000B589D" w:rsidRDefault="00C537D5" w:rsidP="00E34A5B">
      <w:pPr>
        <w:spacing w:before="12" w:line="276" w:lineRule="auto"/>
        <w:ind w:left="90"/>
        <w:rPr>
          <w:rFonts w:eastAsia="Arial"/>
          <w:color w:val="9BBB59" w:themeColor="accent3"/>
          <w:w w:val="99"/>
          <w:sz w:val="22"/>
        </w:rPr>
      </w:pPr>
      <w:r w:rsidRPr="000B589D">
        <w:rPr>
          <w:rFonts w:eastAsia="Arial"/>
          <w:color w:val="9BBB59" w:themeColor="accent3"/>
          <w:w w:val="99"/>
          <w:sz w:val="22"/>
        </w:rPr>
        <w:t>Leave</w:t>
      </w:r>
      <w:r w:rsidRPr="000B589D">
        <w:rPr>
          <w:rFonts w:eastAsia="Arial"/>
          <w:color w:val="9BBB59" w:themeColor="accent3"/>
          <w:sz w:val="22"/>
        </w:rPr>
        <w:t xml:space="preserve"> </w:t>
      </w:r>
      <w:r w:rsidRPr="000B589D">
        <w:rPr>
          <w:rFonts w:eastAsia="Arial"/>
          <w:color w:val="9BBB59" w:themeColor="accent3"/>
          <w:w w:val="99"/>
          <w:sz w:val="22"/>
        </w:rPr>
        <w:t>door</w:t>
      </w:r>
      <w:r w:rsidRPr="000B589D">
        <w:rPr>
          <w:rFonts w:eastAsia="Arial"/>
          <w:color w:val="9BBB59" w:themeColor="accent3"/>
          <w:sz w:val="22"/>
        </w:rPr>
        <w:t xml:space="preserve"> </w:t>
      </w:r>
      <w:r w:rsidRPr="000B589D">
        <w:rPr>
          <w:rFonts w:eastAsia="Arial"/>
          <w:color w:val="9BBB59" w:themeColor="accent3"/>
          <w:w w:val="99"/>
          <w:sz w:val="22"/>
        </w:rPr>
        <w:t>open</w:t>
      </w:r>
      <w:r w:rsidRPr="000B589D">
        <w:rPr>
          <w:rFonts w:eastAsia="Arial"/>
          <w:color w:val="9BBB59" w:themeColor="accent3"/>
          <w:sz w:val="22"/>
        </w:rPr>
        <w:t xml:space="preserve"> </w:t>
      </w:r>
      <w:r w:rsidRPr="000B589D">
        <w:rPr>
          <w:rFonts w:eastAsia="Arial"/>
          <w:color w:val="9BBB59" w:themeColor="accent3"/>
          <w:w w:val="99"/>
          <w:sz w:val="22"/>
        </w:rPr>
        <w:t>where</w:t>
      </w:r>
      <w:r w:rsidRPr="000B589D">
        <w:rPr>
          <w:rFonts w:eastAsia="Arial"/>
          <w:color w:val="9BBB59" w:themeColor="accent3"/>
          <w:sz w:val="22"/>
        </w:rPr>
        <w:t xml:space="preserve"> </w:t>
      </w:r>
      <w:r w:rsidRPr="000B589D">
        <w:rPr>
          <w:rFonts w:eastAsia="Arial"/>
          <w:color w:val="9BBB59" w:themeColor="accent3"/>
          <w:w w:val="99"/>
          <w:sz w:val="22"/>
        </w:rPr>
        <w:t>possible</w:t>
      </w:r>
      <w:r w:rsidRPr="000B589D">
        <w:rPr>
          <w:rFonts w:eastAsia="Arial"/>
          <w:color w:val="9BBB59" w:themeColor="accent3"/>
          <w:sz w:val="22"/>
        </w:rPr>
        <w:t xml:space="preserve"> </w:t>
      </w:r>
      <w:r w:rsidRPr="000B589D">
        <w:rPr>
          <w:rFonts w:eastAsia="Arial"/>
          <w:color w:val="9BBB59" w:themeColor="accent3"/>
          <w:w w:val="99"/>
          <w:sz w:val="22"/>
        </w:rPr>
        <w:t>while</w:t>
      </w:r>
      <w:r w:rsidRPr="000B589D">
        <w:rPr>
          <w:rFonts w:eastAsia="Arial"/>
          <w:color w:val="9BBB59" w:themeColor="accent3"/>
          <w:sz w:val="22"/>
        </w:rPr>
        <w:t xml:space="preserve"> </w:t>
      </w:r>
      <w:r w:rsidRPr="000B589D">
        <w:rPr>
          <w:rFonts w:eastAsia="Arial"/>
          <w:color w:val="9BBB59" w:themeColor="accent3"/>
          <w:w w:val="99"/>
          <w:sz w:val="22"/>
        </w:rPr>
        <w:t>in</w:t>
      </w:r>
      <w:r w:rsidRPr="000B589D">
        <w:rPr>
          <w:rFonts w:eastAsia="Arial"/>
          <w:color w:val="9BBB59" w:themeColor="accent3"/>
          <w:sz w:val="22"/>
        </w:rPr>
        <w:t xml:space="preserve"> </w:t>
      </w:r>
      <w:r w:rsidRPr="000B589D">
        <w:rPr>
          <w:rFonts w:eastAsia="Arial"/>
          <w:color w:val="9BBB59" w:themeColor="accent3"/>
          <w:w w:val="99"/>
          <w:sz w:val="22"/>
        </w:rPr>
        <w:t>room</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ensure</w:t>
      </w:r>
      <w:r w:rsidRPr="000B589D">
        <w:rPr>
          <w:rFonts w:eastAsia="Arial"/>
          <w:color w:val="9BBB59" w:themeColor="accent3"/>
          <w:sz w:val="22"/>
        </w:rPr>
        <w:t xml:space="preserve"> </w:t>
      </w:r>
      <w:r w:rsidRPr="000B589D">
        <w:rPr>
          <w:rFonts w:eastAsia="Arial"/>
          <w:color w:val="9BBB59" w:themeColor="accent3"/>
          <w:w w:val="99"/>
          <w:sz w:val="22"/>
        </w:rPr>
        <w:t>staff</w:t>
      </w:r>
      <w:r w:rsidRPr="000B589D">
        <w:rPr>
          <w:rFonts w:eastAsia="Arial"/>
          <w:color w:val="9BBB59" w:themeColor="accent3"/>
          <w:sz w:val="22"/>
        </w:rPr>
        <w:t xml:space="preserve"> </w:t>
      </w:r>
      <w:r w:rsidRPr="000B589D">
        <w:rPr>
          <w:rFonts w:eastAsia="Arial"/>
          <w:color w:val="9BBB59" w:themeColor="accent3"/>
          <w:w w:val="99"/>
          <w:sz w:val="22"/>
        </w:rPr>
        <w:t>security</w:t>
      </w:r>
      <w:r w:rsidRPr="000B589D">
        <w:rPr>
          <w:rFonts w:eastAsia="Arial"/>
          <w:color w:val="9BBB59" w:themeColor="accent3"/>
          <w:sz w:val="22"/>
        </w:rPr>
        <w:t xml:space="preserve"> </w:t>
      </w:r>
      <w:r w:rsidRPr="000B589D">
        <w:rPr>
          <w:rFonts w:eastAsia="Arial"/>
          <w:color w:val="9BBB59" w:themeColor="accent3"/>
          <w:w w:val="99"/>
          <w:sz w:val="22"/>
        </w:rPr>
        <w:t>and</w:t>
      </w:r>
      <w:r w:rsidRPr="000B589D">
        <w:rPr>
          <w:rFonts w:eastAsia="Arial"/>
          <w:color w:val="9BBB59" w:themeColor="accent3"/>
          <w:sz w:val="22"/>
        </w:rPr>
        <w:t xml:space="preserve"> </w:t>
      </w:r>
      <w:r w:rsidRPr="000B589D">
        <w:rPr>
          <w:rFonts w:eastAsia="Arial"/>
          <w:color w:val="9BBB59" w:themeColor="accent3"/>
          <w:w w:val="99"/>
          <w:sz w:val="22"/>
        </w:rPr>
        <w:t>safety.</w:t>
      </w:r>
    </w:p>
    <w:p w:rsidR="00F216C2" w:rsidRPr="000B589D" w:rsidRDefault="00A0490D" w:rsidP="00E34A5B">
      <w:pPr>
        <w:spacing w:before="12" w:line="276" w:lineRule="auto"/>
        <w:ind w:left="90"/>
        <w:rPr>
          <w:rFonts w:eastAsia="Arial"/>
          <w:color w:val="9BBB59" w:themeColor="accent3"/>
          <w:sz w:val="22"/>
        </w:rPr>
      </w:pPr>
      <w:r w:rsidRPr="000B589D">
        <w:rPr>
          <w:rFonts w:eastAsia="Arial"/>
          <w:color w:val="9BBB59" w:themeColor="accent3"/>
          <w:sz w:val="22"/>
        </w:rPr>
        <w:t>Đ</w:t>
      </w:r>
      <w:r w:rsidR="00F216C2" w:rsidRPr="000B589D">
        <w:rPr>
          <w:rFonts w:eastAsia="Arial"/>
          <w:color w:val="9BBB59" w:themeColor="accent3"/>
          <w:sz w:val="22"/>
        </w:rPr>
        <w:t>ể cửa mở nếu có thể trong phòng để đảm bảo an ninh và an toàn cho nhân viên.</w:t>
      </w:r>
    </w:p>
    <w:p w:rsidR="009A003F" w:rsidRPr="000B589D" w:rsidRDefault="00C537D5" w:rsidP="00E34A5B">
      <w:pPr>
        <w:spacing w:before="12" w:line="276" w:lineRule="auto"/>
        <w:ind w:left="90" w:right="680"/>
        <w:rPr>
          <w:rFonts w:eastAsia="Arial"/>
          <w:color w:val="9BBB59" w:themeColor="accent3"/>
          <w:w w:val="99"/>
          <w:sz w:val="22"/>
        </w:rPr>
      </w:pPr>
      <w:r w:rsidRPr="000B589D">
        <w:rPr>
          <w:rFonts w:eastAsia="Arial"/>
          <w:color w:val="9BBB59" w:themeColor="accent3"/>
          <w:w w:val="99"/>
          <w:sz w:val="22"/>
        </w:rPr>
        <w:t>When</w:t>
      </w:r>
      <w:r w:rsidRPr="000B589D">
        <w:rPr>
          <w:rFonts w:eastAsia="Arial"/>
          <w:color w:val="9BBB59" w:themeColor="accent3"/>
          <w:sz w:val="22"/>
        </w:rPr>
        <w:t xml:space="preserve"> </w:t>
      </w:r>
      <w:r w:rsidRPr="000B589D">
        <w:rPr>
          <w:rFonts w:eastAsia="Arial"/>
          <w:color w:val="9BBB59" w:themeColor="accent3"/>
          <w:w w:val="99"/>
          <w:sz w:val="22"/>
        </w:rPr>
        <w:t>servicing</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guest</w:t>
      </w:r>
      <w:r w:rsidRPr="000B589D">
        <w:rPr>
          <w:rFonts w:eastAsia="Arial"/>
          <w:color w:val="9BBB59" w:themeColor="accent3"/>
          <w:sz w:val="22"/>
        </w:rPr>
        <w:t xml:space="preserve"> </w:t>
      </w:r>
      <w:r w:rsidRPr="000B589D">
        <w:rPr>
          <w:rFonts w:eastAsia="Arial"/>
          <w:color w:val="9BBB59" w:themeColor="accent3"/>
          <w:w w:val="99"/>
          <w:sz w:val="22"/>
        </w:rPr>
        <w:t>room</w:t>
      </w:r>
      <w:r w:rsidRPr="000B589D">
        <w:rPr>
          <w:rFonts w:eastAsia="Arial"/>
          <w:color w:val="9BBB59" w:themeColor="accent3"/>
          <w:sz w:val="22"/>
        </w:rPr>
        <w:t xml:space="preserve"> </w:t>
      </w:r>
      <w:r w:rsidRPr="000B589D">
        <w:rPr>
          <w:rFonts w:eastAsia="Arial"/>
          <w:color w:val="9BBB59" w:themeColor="accent3"/>
          <w:w w:val="99"/>
          <w:sz w:val="22"/>
        </w:rPr>
        <w:t>place</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trolley</w:t>
      </w:r>
      <w:r w:rsidRPr="000B589D">
        <w:rPr>
          <w:rFonts w:eastAsia="Arial"/>
          <w:color w:val="9BBB59" w:themeColor="accent3"/>
          <w:sz w:val="22"/>
        </w:rPr>
        <w:t xml:space="preserve"> </w:t>
      </w:r>
      <w:r w:rsidRPr="000B589D">
        <w:rPr>
          <w:rFonts w:eastAsia="Arial"/>
          <w:color w:val="9BBB59" w:themeColor="accent3"/>
          <w:w w:val="99"/>
          <w:sz w:val="22"/>
        </w:rPr>
        <w:t>across</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entrance</w:t>
      </w:r>
      <w:r w:rsidRPr="000B589D">
        <w:rPr>
          <w:rFonts w:eastAsia="Arial"/>
          <w:color w:val="9BBB59" w:themeColor="accent3"/>
          <w:sz w:val="22"/>
        </w:rPr>
        <w:t xml:space="preserve"> </w:t>
      </w:r>
      <w:r w:rsidRPr="000B589D">
        <w:rPr>
          <w:rFonts w:eastAsia="Arial"/>
          <w:color w:val="9BBB59" w:themeColor="accent3"/>
          <w:w w:val="99"/>
          <w:sz w:val="22"/>
        </w:rPr>
        <w:t>of</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door</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avoid</w:t>
      </w:r>
      <w:r w:rsidRPr="000B589D">
        <w:rPr>
          <w:rFonts w:eastAsia="Arial"/>
          <w:color w:val="9BBB59" w:themeColor="accent3"/>
          <w:sz w:val="22"/>
        </w:rPr>
        <w:t xml:space="preserve"> </w:t>
      </w:r>
      <w:r w:rsidRPr="000B589D">
        <w:rPr>
          <w:rFonts w:eastAsia="Arial"/>
          <w:color w:val="9BBB59" w:themeColor="accent3"/>
          <w:w w:val="99"/>
          <w:sz w:val="22"/>
        </w:rPr>
        <w:t>others entering</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room</w:t>
      </w:r>
      <w:r w:rsidRPr="000B589D">
        <w:rPr>
          <w:rFonts w:eastAsia="Arial"/>
          <w:color w:val="9BBB59" w:themeColor="accent3"/>
          <w:sz w:val="22"/>
        </w:rPr>
        <w:t xml:space="preserve"> </w:t>
      </w:r>
      <w:r w:rsidRPr="000B589D">
        <w:rPr>
          <w:rFonts w:eastAsia="Arial"/>
          <w:color w:val="9BBB59" w:themeColor="accent3"/>
          <w:w w:val="99"/>
          <w:sz w:val="22"/>
        </w:rPr>
        <w:t>unnoticed.</w:t>
      </w:r>
    </w:p>
    <w:p w:rsidR="00A0490D" w:rsidRPr="000B589D" w:rsidRDefault="00A0490D" w:rsidP="00E34A5B">
      <w:pPr>
        <w:spacing w:before="12" w:line="276" w:lineRule="auto"/>
        <w:ind w:left="90" w:right="680"/>
        <w:rPr>
          <w:rFonts w:eastAsia="Arial"/>
          <w:color w:val="000000" w:themeColor="text1"/>
          <w:sz w:val="22"/>
        </w:rPr>
      </w:pPr>
      <w:r w:rsidRPr="000B589D">
        <w:rPr>
          <w:rFonts w:eastAsia="Arial"/>
          <w:color w:val="000000" w:themeColor="text1"/>
          <w:sz w:val="22"/>
        </w:rPr>
        <w:t xml:space="preserve">Khi phục vụ phòng khách, đặt xe đẩy </w:t>
      </w:r>
      <w:r w:rsidR="00FE0779" w:rsidRPr="000B589D">
        <w:rPr>
          <w:rFonts w:eastAsia="Arial"/>
          <w:color w:val="000000" w:themeColor="text1"/>
          <w:sz w:val="22"/>
        </w:rPr>
        <w:t xml:space="preserve">phải đặt </w:t>
      </w:r>
      <w:r w:rsidRPr="000B589D">
        <w:rPr>
          <w:rFonts w:eastAsia="Arial"/>
          <w:color w:val="000000" w:themeColor="text1"/>
          <w:sz w:val="22"/>
        </w:rPr>
        <w:t xml:space="preserve">ngang qua lối vào cửa để tránh những người khác vào phòng mà không </w:t>
      </w:r>
      <w:r w:rsidR="00FE0779" w:rsidRPr="000B589D">
        <w:rPr>
          <w:rFonts w:eastAsia="Arial"/>
          <w:color w:val="000000" w:themeColor="text1"/>
          <w:sz w:val="22"/>
        </w:rPr>
        <w:t>biết.</w:t>
      </w:r>
    </w:p>
    <w:p w:rsidR="009A003F" w:rsidRPr="00134E50" w:rsidRDefault="009A003F" w:rsidP="00E34A5B">
      <w:pPr>
        <w:spacing w:before="8" w:line="276" w:lineRule="auto"/>
        <w:ind w:left="90"/>
        <w:rPr>
          <w:sz w:val="24"/>
          <w:szCs w:val="22"/>
        </w:rPr>
      </w:pPr>
    </w:p>
    <w:p w:rsidR="009A003F" w:rsidRPr="000B589D" w:rsidRDefault="00C537D5" w:rsidP="00E34A5B">
      <w:pPr>
        <w:spacing w:line="276" w:lineRule="auto"/>
        <w:ind w:left="90"/>
        <w:rPr>
          <w:rFonts w:eastAsia="Arial"/>
          <w:sz w:val="22"/>
        </w:rPr>
      </w:pPr>
      <w:r w:rsidRPr="000B589D">
        <w:rPr>
          <w:rFonts w:eastAsia="Arial"/>
          <w:b/>
          <w:w w:val="99"/>
          <w:sz w:val="22"/>
        </w:rPr>
        <w:t>Departing</w:t>
      </w:r>
      <w:r w:rsidRPr="000B589D">
        <w:rPr>
          <w:rFonts w:eastAsia="Arial"/>
          <w:b/>
          <w:sz w:val="22"/>
        </w:rPr>
        <w:t xml:space="preserve"> </w:t>
      </w:r>
      <w:r w:rsidRPr="000B589D">
        <w:rPr>
          <w:rFonts w:eastAsia="Arial"/>
          <w:b/>
          <w:w w:val="99"/>
          <w:sz w:val="22"/>
        </w:rPr>
        <w:t>the</w:t>
      </w:r>
      <w:r w:rsidRPr="000B589D">
        <w:rPr>
          <w:rFonts w:eastAsia="Arial"/>
          <w:b/>
          <w:sz w:val="22"/>
        </w:rPr>
        <w:t xml:space="preserve"> </w:t>
      </w:r>
      <w:r w:rsidRPr="000B589D">
        <w:rPr>
          <w:rFonts w:eastAsia="Arial"/>
          <w:b/>
          <w:w w:val="99"/>
          <w:sz w:val="22"/>
        </w:rPr>
        <w:t>Room</w:t>
      </w:r>
      <w:r w:rsidR="00FE0779" w:rsidRPr="000B589D">
        <w:rPr>
          <w:rFonts w:eastAsia="Arial"/>
          <w:b/>
          <w:w w:val="99"/>
          <w:sz w:val="22"/>
        </w:rPr>
        <w:t>/</w:t>
      </w:r>
      <w:r w:rsidR="00FE0779" w:rsidRPr="000B589D">
        <w:rPr>
          <w:sz w:val="22"/>
        </w:rPr>
        <w:t xml:space="preserve"> </w:t>
      </w:r>
      <w:r w:rsidR="00FE0779" w:rsidRPr="000B589D">
        <w:rPr>
          <w:rFonts w:eastAsia="Arial"/>
          <w:b/>
          <w:w w:val="99"/>
          <w:sz w:val="22"/>
        </w:rPr>
        <w:t>Rời khỏi phòng</w:t>
      </w:r>
    </w:p>
    <w:p w:rsidR="009A003F" w:rsidRPr="000B589D" w:rsidRDefault="00C537D5" w:rsidP="00E34A5B">
      <w:pPr>
        <w:spacing w:before="15" w:line="276" w:lineRule="auto"/>
        <w:ind w:left="90"/>
        <w:rPr>
          <w:rFonts w:eastAsia="Arial"/>
          <w:w w:val="99"/>
          <w:sz w:val="22"/>
        </w:rPr>
      </w:pPr>
      <w:r w:rsidRPr="000B589D">
        <w:rPr>
          <w:rFonts w:eastAsia="Arial"/>
          <w:color w:val="9BBB59" w:themeColor="accent3"/>
          <w:w w:val="99"/>
          <w:sz w:val="22"/>
        </w:rPr>
        <w:t>Always</w:t>
      </w:r>
      <w:r w:rsidRPr="000B589D">
        <w:rPr>
          <w:rFonts w:eastAsia="Arial"/>
          <w:color w:val="9BBB59" w:themeColor="accent3"/>
          <w:sz w:val="22"/>
        </w:rPr>
        <w:t xml:space="preserve"> </w:t>
      </w:r>
      <w:r w:rsidRPr="000B589D">
        <w:rPr>
          <w:rFonts w:eastAsia="Arial"/>
          <w:color w:val="9BBB59" w:themeColor="accent3"/>
          <w:w w:val="99"/>
          <w:sz w:val="22"/>
        </w:rPr>
        <w:t>ensure</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door</w:t>
      </w:r>
      <w:r w:rsidRPr="000B589D">
        <w:rPr>
          <w:rFonts w:eastAsia="Arial"/>
          <w:color w:val="9BBB59" w:themeColor="accent3"/>
          <w:sz w:val="22"/>
        </w:rPr>
        <w:t xml:space="preserve"> </w:t>
      </w:r>
      <w:r w:rsidRPr="000B589D">
        <w:rPr>
          <w:rFonts w:eastAsia="Arial"/>
          <w:color w:val="9BBB59" w:themeColor="accent3"/>
          <w:w w:val="99"/>
          <w:sz w:val="22"/>
        </w:rPr>
        <w:t>is</w:t>
      </w:r>
      <w:r w:rsidRPr="000B589D">
        <w:rPr>
          <w:rFonts w:eastAsia="Arial"/>
          <w:color w:val="9BBB59" w:themeColor="accent3"/>
          <w:sz w:val="22"/>
        </w:rPr>
        <w:t xml:space="preserve"> </w:t>
      </w:r>
      <w:r w:rsidRPr="000B589D">
        <w:rPr>
          <w:rFonts w:eastAsia="Arial"/>
          <w:color w:val="9BBB59" w:themeColor="accent3"/>
          <w:w w:val="99"/>
          <w:sz w:val="22"/>
        </w:rPr>
        <w:t>shut</w:t>
      </w:r>
      <w:r w:rsidRPr="000B589D">
        <w:rPr>
          <w:rFonts w:eastAsia="Arial"/>
          <w:color w:val="9BBB59" w:themeColor="accent3"/>
          <w:sz w:val="22"/>
        </w:rPr>
        <w:t xml:space="preserve"> </w:t>
      </w:r>
      <w:r w:rsidRPr="000B589D">
        <w:rPr>
          <w:rFonts w:eastAsia="Arial"/>
          <w:color w:val="9BBB59" w:themeColor="accent3"/>
          <w:w w:val="99"/>
          <w:sz w:val="22"/>
        </w:rPr>
        <w:t>properly</w:t>
      </w:r>
      <w:r w:rsidRPr="000B589D">
        <w:rPr>
          <w:rFonts w:eastAsia="Arial"/>
          <w:color w:val="9BBB59" w:themeColor="accent3"/>
          <w:sz w:val="22"/>
        </w:rPr>
        <w:t xml:space="preserve"> </w:t>
      </w:r>
      <w:r w:rsidRPr="000B589D">
        <w:rPr>
          <w:rFonts w:eastAsia="Arial"/>
          <w:color w:val="9BBB59" w:themeColor="accent3"/>
          <w:w w:val="99"/>
          <w:sz w:val="22"/>
        </w:rPr>
        <w:t>behind</w:t>
      </w:r>
      <w:r w:rsidRPr="000B589D">
        <w:rPr>
          <w:rFonts w:eastAsia="Arial"/>
          <w:color w:val="9BBB59" w:themeColor="accent3"/>
          <w:sz w:val="22"/>
        </w:rPr>
        <w:t xml:space="preserve"> </w:t>
      </w:r>
      <w:r w:rsidRPr="000B589D">
        <w:rPr>
          <w:rFonts w:eastAsia="Arial"/>
          <w:color w:val="9BBB59" w:themeColor="accent3"/>
          <w:w w:val="99"/>
          <w:sz w:val="22"/>
        </w:rPr>
        <w:t>you</w:t>
      </w:r>
      <w:r w:rsidRPr="000B589D">
        <w:rPr>
          <w:rFonts w:eastAsia="Arial"/>
          <w:color w:val="9BBB59" w:themeColor="accent3"/>
          <w:sz w:val="22"/>
        </w:rPr>
        <w:t xml:space="preserve"> </w:t>
      </w:r>
      <w:r w:rsidRPr="000B589D">
        <w:rPr>
          <w:rFonts w:eastAsia="Arial"/>
          <w:color w:val="9BBB59" w:themeColor="accent3"/>
          <w:w w:val="99"/>
          <w:sz w:val="22"/>
        </w:rPr>
        <w:t>after</w:t>
      </w:r>
      <w:r w:rsidRPr="000B589D">
        <w:rPr>
          <w:rFonts w:eastAsia="Arial"/>
          <w:color w:val="9BBB59" w:themeColor="accent3"/>
          <w:sz w:val="22"/>
        </w:rPr>
        <w:t xml:space="preserve"> </w:t>
      </w:r>
      <w:r w:rsidRPr="000B589D">
        <w:rPr>
          <w:rFonts w:eastAsia="Arial"/>
          <w:color w:val="9BBB59" w:themeColor="accent3"/>
          <w:w w:val="99"/>
          <w:sz w:val="22"/>
        </w:rPr>
        <w:t>leaving</w:t>
      </w:r>
      <w:r w:rsidRPr="000B589D">
        <w:rPr>
          <w:rFonts w:eastAsia="Arial"/>
          <w:color w:val="9BBB59" w:themeColor="accent3"/>
          <w:sz w:val="22"/>
        </w:rPr>
        <w:t xml:space="preserve"> </w:t>
      </w:r>
      <w:r w:rsidRPr="000B589D">
        <w:rPr>
          <w:rFonts w:eastAsia="Arial"/>
          <w:color w:val="9BBB59" w:themeColor="accent3"/>
          <w:w w:val="99"/>
          <w:sz w:val="22"/>
        </w:rPr>
        <w:t>an</w:t>
      </w:r>
      <w:r w:rsidRPr="000B589D">
        <w:rPr>
          <w:rFonts w:eastAsia="Arial"/>
          <w:color w:val="9BBB59" w:themeColor="accent3"/>
          <w:sz w:val="22"/>
        </w:rPr>
        <w:t xml:space="preserve"> </w:t>
      </w:r>
      <w:r w:rsidRPr="000B589D">
        <w:rPr>
          <w:rFonts w:eastAsia="Arial"/>
          <w:color w:val="9BBB59" w:themeColor="accent3"/>
          <w:w w:val="99"/>
          <w:sz w:val="22"/>
        </w:rPr>
        <w:t>occupied</w:t>
      </w:r>
      <w:r w:rsidRPr="000B589D">
        <w:rPr>
          <w:rFonts w:eastAsia="Arial"/>
          <w:color w:val="9BBB59" w:themeColor="accent3"/>
          <w:sz w:val="22"/>
        </w:rPr>
        <w:t xml:space="preserve"> </w:t>
      </w:r>
      <w:r w:rsidRPr="000B589D">
        <w:rPr>
          <w:rFonts w:eastAsia="Arial"/>
          <w:color w:val="9BBB59" w:themeColor="accent3"/>
          <w:w w:val="99"/>
          <w:sz w:val="22"/>
        </w:rPr>
        <w:t>room.</w:t>
      </w:r>
    </w:p>
    <w:p w:rsidR="00FE0779" w:rsidRPr="000B589D" w:rsidRDefault="00FE0779" w:rsidP="00E34A5B">
      <w:pPr>
        <w:spacing w:before="15" w:line="276" w:lineRule="auto"/>
        <w:ind w:left="90"/>
        <w:rPr>
          <w:rFonts w:eastAsia="Arial"/>
          <w:sz w:val="22"/>
        </w:rPr>
      </w:pPr>
      <w:r w:rsidRPr="000B589D">
        <w:rPr>
          <w:rFonts w:eastAsia="Arial"/>
          <w:sz w:val="22"/>
        </w:rPr>
        <w:t>Luôn đảm bảo cửa được đóng hoàn toàn phía sau bạn sau khi rời khỏi phòng có người ở.</w:t>
      </w:r>
    </w:p>
    <w:p w:rsidR="009A003F" w:rsidRPr="000B589D" w:rsidRDefault="00C537D5" w:rsidP="00E34A5B">
      <w:pPr>
        <w:spacing w:before="15" w:line="276" w:lineRule="auto"/>
        <w:ind w:left="90"/>
        <w:rPr>
          <w:rFonts w:eastAsia="Arial"/>
          <w:w w:val="99"/>
          <w:sz w:val="22"/>
        </w:rPr>
      </w:pPr>
      <w:r w:rsidRPr="000B589D">
        <w:rPr>
          <w:rFonts w:eastAsia="Arial"/>
          <w:color w:val="9BBB59" w:themeColor="accent3"/>
          <w:w w:val="99"/>
          <w:sz w:val="22"/>
        </w:rPr>
        <w:t>All</w:t>
      </w:r>
      <w:r w:rsidRPr="000B589D">
        <w:rPr>
          <w:rFonts w:eastAsia="Arial"/>
          <w:color w:val="9BBB59" w:themeColor="accent3"/>
          <w:sz w:val="22"/>
        </w:rPr>
        <w:t xml:space="preserve"> </w:t>
      </w:r>
      <w:r w:rsidRPr="000B589D">
        <w:rPr>
          <w:rFonts w:eastAsia="Arial"/>
          <w:color w:val="9BBB59" w:themeColor="accent3"/>
          <w:w w:val="99"/>
          <w:sz w:val="22"/>
        </w:rPr>
        <w:t>room</w:t>
      </w:r>
      <w:r w:rsidRPr="000B589D">
        <w:rPr>
          <w:rFonts w:eastAsia="Arial"/>
          <w:color w:val="9BBB59" w:themeColor="accent3"/>
          <w:sz w:val="22"/>
        </w:rPr>
        <w:t xml:space="preserve"> </w:t>
      </w:r>
      <w:r w:rsidRPr="000B589D">
        <w:rPr>
          <w:rFonts w:eastAsia="Arial"/>
          <w:color w:val="9BBB59" w:themeColor="accent3"/>
          <w:w w:val="99"/>
          <w:sz w:val="22"/>
        </w:rPr>
        <w:t>doors</w:t>
      </w:r>
      <w:r w:rsidRPr="000B589D">
        <w:rPr>
          <w:rFonts w:eastAsia="Arial"/>
          <w:color w:val="9BBB59" w:themeColor="accent3"/>
          <w:sz w:val="22"/>
        </w:rPr>
        <w:t xml:space="preserve"> </w:t>
      </w:r>
      <w:r w:rsidRPr="000B589D">
        <w:rPr>
          <w:rFonts w:eastAsia="Arial"/>
          <w:color w:val="9BBB59" w:themeColor="accent3"/>
          <w:w w:val="99"/>
          <w:sz w:val="22"/>
        </w:rPr>
        <w:t>must</w:t>
      </w:r>
      <w:r w:rsidRPr="000B589D">
        <w:rPr>
          <w:rFonts w:eastAsia="Arial"/>
          <w:color w:val="9BBB59" w:themeColor="accent3"/>
          <w:sz w:val="22"/>
        </w:rPr>
        <w:t xml:space="preserve"> </w:t>
      </w:r>
      <w:r w:rsidRPr="000B589D">
        <w:rPr>
          <w:rFonts w:eastAsia="Arial"/>
          <w:color w:val="9BBB59" w:themeColor="accent3"/>
          <w:w w:val="99"/>
          <w:sz w:val="22"/>
        </w:rPr>
        <w:t>be</w:t>
      </w:r>
      <w:r w:rsidRPr="000B589D">
        <w:rPr>
          <w:rFonts w:eastAsia="Arial"/>
          <w:color w:val="9BBB59" w:themeColor="accent3"/>
          <w:sz w:val="22"/>
        </w:rPr>
        <w:t xml:space="preserve"> </w:t>
      </w:r>
      <w:r w:rsidRPr="000B589D">
        <w:rPr>
          <w:rFonts w:eastAsia="Arial"/>
          <w:color w:val="9BBB59" w:themeColor="accent3"/>
          <w:w w:val="99"/>
          <w:sz w:val="22"/>
        </w:rPr>
        <w:t>shut</w:t>
      </w:r>
      <w:r w:rsidRPr="000B589D">
        <w:rPr>
          <w:rFonts w:eastAsia="Arial"/>
          <w:color w:val="9BBB59" w:themeColor="accent3"/>
          <w:sz w:val="22"/>
        </w:rPr>
        <w:t xml:space="preserve"> </w:t>
      </w:r>
      <w:r w:rsidRPr="000B589D">
        <w:rPr>
          <w:rFonts w:eastAsia="Arial"/>
          <w:color w:val="9BBB59" w:themeColor="accent3"/>
          <w:w w:val="99"/>
          <w:sz w:val="22"/>
        </w:rPr>
        <w:t>completely</w:t>
      </w:r>
      <w:r w:rsidRPr="000B589D">
        <w:rPr>
          <w:rFonts w:eastAsia="Arial"/>
          <w:color w:val="9BBB59" w:themeColor="accent3"/>
          <w:sz w:val="22"/>
        </w:rPr>
        <w:t xml:space="preserve"> </w:t>
      </w:r>
      <w:r w:rsidRPr="000B589D">
        <w:rPr>
          <w:rFonts w:eastAsia="Arial"/>
          <w:color w:val="9BBB59" w:themeColor="accent3"/>
          <w:w w:val="99"/>
          <w:sz w:val="22"/>
        </w:rPr>
        <w:t>even</w:t>
      </w:r>
      <w:r w:rsidRPr="000B589D">
        <w:rPr>
          <w:rFonts w:eastAsia="Arial"/>
          <w:color w:val="9BBB59" w:themeColor="accent3"/>
          <w:sz w:val="22"/>
        </w:rPr>
        <w:t xml:space="preserve"> </w:t>
      </w:r>
      <w:r w:rsidRPr="000B589D">
        <w:rPr>
          <w:rFonts w:eastAsia="Arial"/>
          <w:color w:val="9BBB59" w:themeColor="accent3"/>
          <w:w w:val="99"/>
          <w:sz w:val="22"/>
        </w:rPr>
        <w:t>if</w:t>
      </w:r>
      <w:r w:rsidRPr="000B589D">
        <w:rPr>
          <w:rFonts w:eastAsia="Arial"/>
          <w:color w:val="9BBB59" w:themeColor="accent3"/>
          <w:sz w:val="22"/>
        </w:rPr>
        <w:t xml:space="preserve"> </w:t>
      </w:r>
      <w:r w:rsidRPr="000B589D">
        <w:rPr>
          <w:rFonts w:eastAsia="Arial"/>
          <w:color w:val="9BBB59" w:themeColor="accent3"/>
          <w:w w:val="99"/>
          <w:sz w:val="22"/>
        </w:rPr>
        <w:t>leaving</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room</w:t>
      </w:r>
      <w:r w:rsidRPr="000B589D">
        <w:rPr>
          <w:rFonts w:eastAsia="Arial"/>
          <w:color w:val="9BBB59" w:themeColor="accent3"/>
          <w:sz w:val="22"/>
        </w:rPr>
        <w:t xml:space="preserve"> </w:t>
      </w:r>
      <w:r w:rsidRPr="000B589D">
        <w:rPr>
          <w:rFonts w:eastAsia="Arial"/>
          <w:color w:val="9BBB59" w:themeColor="accent3"/>
          <w:w w:val="99"/>
          <w:sz w:val="22"/>
        </w:rPr>
        <w:t>for</w:t>
      </w:r>
      <w:r w:rsidRPr="000B589D">
        <w:rPr>
          <w:rFonts w:eastAsia="Arial"/>
          <w:color w:val="9BBB59" w:themeColor="accent3"/>
          <w:sz w:val="22"/>
        </w:rPr>
        <w:t xml:space="preserve"> </w:t>
      </w:r>
      <w:r w:rsidRPr="000B589D">
        <w:rPr>
          <w:rFonts w:eastAsia="Arial"/>
          <w:color w:val="9BBB59" w:themeColor="accent3"/>
          <w:w w:val="99"/>
          <w:sz w:val="22"/>
        </w:rPr>
        <w:t>a</w:t>
      </w:r>
      <w:r w:rsidRPr="000B589D">
        <w:rPr>
          <w:rFonts w:eastAsia="Arial"/>
          <w:color w:val="9BBB59" w:themeColor="accent3"/>
          <w:sz w:val="22"/>
        </w:rPr>
        <w:t xml:space="preserve"> </w:t>
      </w:r>
      <w:r w:rsidRPr="000B589D">
        <w:rPr>
          <w:rFonts w:eastAsia="Arial"/>
          <w:color w:val="9BBB59" w:themeColor="accent3"/>
          <w:w w:val="99"/>
          <w:sz w:val="22"/>
        </w:rPr>
        <w:t>short</w:t>
      </w:r>
      <w:r w:rsidRPr="000B589D">
        <w:rPr>
          <w:rFonts w:eastAsia="Arial"/>
          <w:color w:val="9BBB59" w:themeColor="accent3"/>
          <w:sz w:val="22"/>
        </w:rPr>
        <w:t xml:space="preserve"> </w:t>
      </w:r>
      <w:r w:rsidRPr="000B589D">
        <w:rPr>
          <w:rFonts w:eastAsia="Arial"/>
          <w:color w:val="9BBB59" w:themeColor="accent3"/>
          <w:w w:val="99"/>
          <w:sz w:val="22"/>
        </w:rPr>
        <w:t>time</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get</w:t>
      </w:r>
      <w:r w:rsidRPr="000B589D">
        <w:rPr>
          <w:rFonts w:eastAsia="Arial"/>
          <w:color w:val="9BBB59" w:themeColor="accent3"/>
          <w:sz w:val="22"/>
        </w:rPr>
        <w:t xml:space="preserve"> </w:t>
      </w:r>
      <w:r w:rsidRPr="000B589D">
        <w:rPr>
          <w:rFonts w:eastAsia="Arial"/>
          <w:color w:val="9BBB59" w:themeColor="accent3"/>
          <w:w w:val="99"/>
          <w:sz w:val="22"/>
        </w:rPr>
        <w:t>more</w:t>
      </w:r>
      <w:r w:rsidRPr="000B589D">
        <w:rPr>
          <w:rFonts w:eastAsia="Arial"/>
          <w:color w:val="9BBB59" w:themeColor="accent3"/>
          <w:sz w:val="22"/>
        </w:rPr>
        <w:t xml:space="preserve"> </w:t>
      </w:r>
      <w:r w:rsidRPr="000B589D">
        <w:rPr>
          <w:rFonts w:eastAsia="Arial"/>
          <w:color w:val="9BBB59" w:themeColor="accent3"/>
          <w:w w:val="99"/>
          <w:sz w:val="22"/>
        </w:rPr>
        <w:t>supplies</w:t>
      </w:r>
      <w:r w:rsidRPr="000B589D">
        <w:rPr>
          <w:rFonts w:eastAsia="Arial"/>
          <w:w w:val="99"/>
          <w:sz w:val="22"/>
        </w:rPr>
        <w:t>.</w:t>
      </w:r>
    </w:p>
    <w:p w:rsidR="00FE0779" w:rsidRPr="000B589D" w:rsidRDefault="00FE0779" w:rsidP="00E34A5B">
      <w:pPr>
        <w:spacing w:before="15" w:line="276" w:lineRule="auto"/>
        <w:ind w:left="90"/>
        <w:rPr>
          <w:rFonts w:eastAsia="Arial"/>
          <w:sz w:val="22"/>
        </w:rPr>
      </w:pPr>
      <w:r w:rsidRPr="000B589D">
        <w:rPr>
          <w:rFonts w:eastAsia="Arial"/>
          <w:sz w:val="22"/>
        </w:rPr>
        <w:t>Tất cả các cửa phòng phải được đóng hoàn toàn ngay cả khi rời khỏi phòng trong một thời gian ngắn để lấy thêm đồ dùng</w:t>
      </w:r>
    </w:p>
    <w:p w:rsidR="009A003F" w:rsidRPr="00134E50" w:rsidRDefault="009A003F" w:rsidP="00E34A5B">
      <w:pPr>
        <w:spacing w:before="6" w:line="276" w:lineRule="auto"/>
        <w:ind w:left="90"/>
        <w:rPr>
          <w:sz w:val="24"/>
          <w:szCs w:val="22"/>
        </w:rPr>
      </w:pPr>
    </w:p>
    <w:p w:rsidR="009A003F" w:rsidRPr="000B589D" w:rsidRDefault="00C537D5" w:rsidP="00E34A5B">
      <w:pPr>
        <w:spacing w:line="276" w:lineRule="auto"/>
        <w:ind w:left="90"/>
        <w:rPr>
          <w:rFonts w:eastAsia="Arial"/>
          <w:sz w:val="22"/>
        </w:rPr>
      </w:pPr>
      <w:r w:rsidRPr="000B589D">
        <w:rPr>
          <w:rFonts w:eastAsia="Arial"/>
          <w:b/>
          <w:w w:val="99"/>
          <w:sz w:val="22"/>
        </w:rPr>
        <w:t>Guest</w:t>
      </w:r>
      <w:r w:rsidRPr="000B589D">
        <w:rPr>
          <w:rFonts w:eastAsia="Arial"/>
          <w:b/>
          <w:sz w:val="22"/>
        </w:rPr>
        <w:t xml:space="preserve"> </w:t>
      </w:r>
      <w:r w:rsidRPr="000B589D">
        <w:rPr>
          <w:rFonts w:eastAsia="Arial"/>
          <w:b/>
          <w:w w:val="99"/>
          <w:sz w:val="22"/>
        </w:rPr>
        <w:t>Access</w:t>
      </w:r>
      <w:r w:rsidRPr="000B589D">
        <w:rPr>
          <w:rFonts w:eastAsia="Arial"/>
          <w:b/>
          <w:sz w:val="22"/>
        </w:rPr>
        <w:t xml:space="preserve"> </w:t>
      </w:r>
      <w:r w:rsidRPr="000B589D">
        <w:rPr>
          <w:rFonts w:eastAsia="Arial"/>
          <w:b/>
          <w:w w:val="99"/>
          <w:sz w:val="22"/>
        </w:rPr>
        <w:t>to</w:t>
      </w:r>
      <w:r w:rsidRPr="000B589D">
        <w:rPr>
          <w:rFonts w:eastAsia="Arial"/>
          <w:b/>
          <w:sz w:val="22"/>
        </w:rPr>
        <w:t xml:space="preserve"> </w:t>
      </w:r>
      <w:r w:rsidRPr="000B589D">
        <w:rPr>
          <w:rFonts w:eastAsia="Arial"/>
          <w:b/>
          <w:w w:val="99"/>
          <w:sz w:val="22"/>
        </w:rPr>
        <w:t>Room</w:t>
      </w:r>
      <w:r w:rsidR="00FE0779" w:rsidRPr="000B589D">
        <w:rPr>
          <w:rFonts w:eastAsia="Arial"/>
          <w:b/>
          <w:w w:val="99"/>
          <w:sz w:val="22"/>
        </w:rPr>
        <w:t>/</w:t>
      </w:r>
      <w:r w:rsidR="00FE0779" w:rsidRPr="000B589D">
        <w:rPr>
          <w:sz w:val="22"/>
        </w:rPr>
        <w:t xml:space="preserve"> </w:t>
      </w:r>
      <w:r w:rsidR="00FE0779" w:rsidRPr="000B589D">
        <w:rPr>
          <w:rFonts w:eastAsia="Arial"/>
          <w:b/>
          <w:w w:val="99"/>
          <w:sz w:val="22"/>
        </w:rPr>
        <w:t>Quyền vào phòng của khách</w:t>
      </w:r>
    </w:p>
    <w:p w:rsidR="009A003F" w:rsidRPr="000B589D" w:rsidRDefault="00C537D5" w:rsidP="00E34A5B">
      <w:pPr>
        <w:spacing w:before="17" w:line="276" w:lineRule="auto"/>
        <w:ind w:left="90" w:right="126"/>
        <w:rPr>
          <w:rFonts w:eastAsia="Arial"/>
          <w:color w:val="9BBB59" w:themeColor="accent3"/>
          <w:w w:val="99"/>
          <w:sz w:val="22"/>
        </w:rPr>
      </w:pPr>
      <w:r w:rsidRPr="000B589D">
        <w:rPr>
          <w:rFonts w:eastAsia="Arial"/>
          <w:color w:val="9BBB59" w:themeColor="accent3"/>
          <w:w w:val="99"/>
          <w:sz w:val="22"/>
        </w:rPr>
        <w:t>In</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event</w:t>
      </w:r>
      <w:r w:rsidRPr="000B589D">
        <w:rPr>
          <w:rFonts w:eastAsia="Arial"/>
          <w:color w:val="9BBB59" w:themeColor="accent3"/>
          <w:sz w:val="22"/>
        </w:rPr>
        <w:t xml:space="preserve"> </w:t>
      </w:r>
      <w:r w:rsidRPr="000B589D">
        <w:rPr>
          <w:rFonts w:eastAsia="Arial"/>
          <w:color w:val="9BBB59" w:themeColor="accent3"/>
          <w:w w:val="99"/>
          <w:sz w:val="22"/>
        </w:rPr>
        <w:t>that</w:t>
      </w:r>
      <w:r w:rsidRPr="000B589D">
        <w:rPr>
          <w:rFonts w:eastAsia="Arial"/>
          <w:color w:val="9BBB59" w:themeColor="accent3"/>
          <w:sz w:val="22"/>
        </w:rPr>
        <w:t xml:space="preserve"> </w:t>
      </w:r>
      <w:r w:rsidRPr="000B589D">
        <w:rPr>
          <w:rFonts w:eastAsia="Arial"/>
          <w:color w:val="9BBB59" w:themeColor="accent3"/>
          <w:w w:val="99"/>
          <w:sz w:val="22"/>
        </w:rPr>
        <w:t>a</w:t>
      </w:r>
      <w:r w:rsidRPr="000B589D">
        <w:rPr>
          <w:rFonts w:eastAsia="Arial"/>
          <w:color w:val="9BBB59" w:themeColor="accent3"/>
          <w:sz w:val="22"/>
        </w:rPr>
        <w:t xml:space="preserve"> </w:t>
      </w:r>
      <w:r w:rsidRPr="000B589D">
        <w:rPr>
          <w:rFonts w:eastAsia="Arial"/>
          <w:color w:val="9BBB59" w:themeColor="accent3"/>
          <w:w w:val="99"/>
          <w:sz w:val="22"/>
        </w:rPr>
        <w:t>guest</w:t>
      </w:r>
      <w:r w:rsidRPr="000B589D">
        <w:rPr>
          <w:rFonts w:eastAsia="Arial"/>
          <w:color w:val="9BBB59" w:themeColor="accent3"/>
          <w:sz w:val="22"/>
        </w:rPr>
        <w:t xml:space="preserve"> </w:t>
      </w:r>
      <w:r w:rsidRPr="000B589D">
        <w:rPr>
          <w:rFonts w:eastAsia="Arial"/>
          <w:color w:val="9BBB59" w:themeColor="accent3"/>
          <w:w w:val="99"/>
          <w:sz w:val="22"/>
        </w:rPr>
        <w:t>requests</w:t>
      </w:r>
      <w:r w:rsidRPr="000B589D">
        <w:rPr>
          <w:rFonts w:eastAsia="Arial"/>
          <w:color w:val="9BBB59" w:themeColor="accent3"/>
          <w:sz w:val="22"/>
        </w:rPr>
        <w:t xml:space="preserve"> </w:t>
      </w:r>
      <w:r w:rsidRPr="000B589D">
        <w:rPr>
          <w:rFonts w:eastAsia="Arial"/>
          <w:color w:val="9BBB59" w:themeColor="accent3"/>
          <w:w w:val="99"/>
          <w:sz w:val="22"/>
        </w:rPr>
        <w:t>access</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a</w:t>
      </w:r>
      <w:r w:rsidRPr="000B589D">
        <w:rPr>
          <w:rFonts w:eastAsia="Arial"/>
          <w:color w:val="9BBB59" w:themeColor="accent3"/>
          <w:sz w:val="22"/>
        </w:rPr>
        <w:t xml:space="preserve"> </w:t>
      </w:r>
      <w:r w:rsidRPr="000B589D">
        <w:rPr>
          <w:rFonts w:eastAsia="Arial"/>
          <w:color w:val="9BBB59" w:themeColor="accent3"/>
          <w:w w:val="99"/>
          <w:sz w:val="22"/>
        </w:rPr>
        <w:t>room</w:t>
      </w:r>
      <w:r w:rsidRPr="000B589D">
        <w:rPr>
          <w:rFonts w:eastAsia="Arial"/>
          <w:color w:val="9BBB59" w:themeColor="accent3"/>
          <w:sz w:val="22"/>
        </w:rPr>
        <w:t xml:space="preserve"> </w:t>
      </w:r>
      <w:r w:rsidRPr="000B589D">
        <w:rPr>
          <w:rFonts w:eastAsia="Arial"/>
          <w:color w:val="9BBB59" w:themeColor="accent3"/>
          <w:w w:val="99"/>
          <w:sz w:val="22"/>
        </w:rPr>
        <w:t>as</w:t>
      </w:r>
      <w:r w:rsidRPr="000B589D">
        <w:rPr>
          <w:rFonts w:eastAsia="Arial"/>
          <w:color w:val="9BBB59" w:themeColor="accent3"/>
          <w:sz w:val="22"/>
        </w:rPr>
        <w:t xml:space="preserve"> </w:t>
      </w:r>
      <w:r w:rsidRPr="000B589D">
        <w:rPr>
          <w:rFonts w:eastAsia="Arial"/>
          <w:color w:val="9BBB59" w:themeColor="accent3"/>
          <w:w w:val="99"/>
          <w:sz w:val="22"/>
        </w:rPr>
        <w:t>their</w:t>
      </w:r>
      <w:r w:rsidRPr="000B589D">
        <w:rPr>
          <w:rFonts w:eastAsia="Arial"/>
          <w:color w:val="9BBB59" w:themeColor="accent3"/>
          <w:sz w:val="22"/>
        </w:rPr>
        <w:t xml:space="preserve"> </w:t>
      </w:r>
      <w:r w:rsidRPr="000B589D">
        <w:rPr>
          <w:rFonts w:eastAsia="Arial"/>
          <w:color w:val="9BBB59" w:themeColor="accent3"/>
          <w:w w:val="99"/>
          <w:sz w:val="22"/>
        </w:rPr>
        <w:t>key</w:t>
      </w:r>
      <w:r w:rsidRPr="000B589D">
        <w:rPr>
          <w:rFonts w:eastAsia="Arial"/>
          <w:color w:val="9BBB59" w:themeColor="accent3"/>
          <w:sz w:val="22"/>
        </w:rPr>
        <w:t xml:space="preserve"> </w:t>
      </w:r>
      <w:r w:rsidRPr="000B589D">
        <w:rPr>
          <w:rFonts w:eastAsia="Arial"/>
          <w:color w:val="9BBB59" w:themeColor="accent3"/>
          <w:w w:val="99"/>
          <w:sz w:val="22"/>
        </w:rPr>
        <w:t>is</w:t>
      </w:r>
      <w:r w:rsidRPr="000B589D">
        <w:rPr>
          <w:rFonts w:eastAsia="Arial"/>
          <w:color w:val="9BBB59" w:themeColor="accent3"/>
          <w:sz w:val="22"/>
        </w:rPr>
        <w:t xml:space="preserve"> </w:t>
      </w:r>
      <w:r w:rsidRPr="000B589D">
        <w:rPr>
          <w:rFonts w:eastAsia="Arial"/>
          <w:color w:val="9BBB59" w:themeColor="accent3"/>
          <w:w w:val="99"/>
          <w:sz w:val="22"/>
        </w:rPr>
        <w:t>not</w:t>
      </w:r>
      <w:r w:rsidRPr="000B589D">
        <w:rPr>
          <w:rFonts w:eastAsia="Arial"/>
          <w:color w:val="9BBB59" w:themeColor="accent3"/>
          <w:sz w:val="22"/>
        </w:rPr>
        <w:t xml:space="preserve"> </w:t>
      </w:r>
      <w:r w:rsidRPr="000B589D">
        <w:rPr>
          <w:rFonts w:eastAsia="Arial"/>
          <w:color w:val="9BBB59" w:themeColor="accent3"/>
          <w:w w:val="99"/>
          <w:sz w:val="22"/>
        </w:rPr>
        <w:t>working</w:t>
      </w:r>
      <w:r w:rsidRPr="000B589D">
        <w:rPr>
          <w:rFonts w:eastAsia="Arial"/>
          <w:color w:val="9BBB59" w:themeColor="accent3"/>
          <w:sz w:val="22"/>
        </w:rPr>
        <w:t xml:space="preserve"> </w:t>
      </w:r>
      <w:r w:rsidRPr="000B589D">
        <w:rPr>
          <w:rFonts w:eastAsia="Arial"/>
          <w:color w:val="9BBB59" w:themeColor="accent3"/>
          <w:w w:val="99"/>
          <w:sz w:val="22"/>
        </w:rPr>
        <w:t>or</w:t>
      </w:r>
      <w:r w:rsidRPr="000B589D">
        <w:rPr>
          <w:rFonts w:eastAsia="Arial"/>
          <w:color w:val="9BBB59" w:themeColor="accent3"/>
          <w:sz w:val="22"/>
        </w:rPr>
        <w:t xml:space="preserve"> </w:t>
      </w:r>
      <w:r w:rsidRPr="000B589D">
        <w:rPr>
          <w:rFonts w:eastAsia="Arial"/>
          <w:color w:val="9BBB59" w:themeColor="accent3"/>
          <w:w w:val="99"/>
          <w:sz w:val="22"/>
        </w:rPr>
        <w:t>they</w:t>
      </w:r>
      <w:r w:rsidRPr="000B589D">
        <w:rPr>
          <w:rFonts w:eastAsia="Arial"/>
          <w:color w:val="9BBB59" w:themeColor="accent3"/>
          <w:sz w:val="22"/>
        </w:rPr>
        <w:t xml:space="preserve"> </w:t>
      </w:r>
      <w:r w:rsidRPr="000B589D">
        <w:rPr>
          <w:rFonts w:eastAsia="Arial"/>
          <w:color w:val="9BBB59" w:themeColor="accent3"/>
          <w:w w:val="99"/>
          <w:sz w:val="22"/>
        </w:rPr>
        <w:t>advise</w:t>
      </w:r>
      <w:r w:rsidRPr="000B589D">
        <w:rPr>
          <w:rFonts w:eastAsia="Arial"/>
          <w:color w:val="9BBB59" w:themeColor="accent3"/>
          <w:sz w:val="22"/>
        </w:rPr>
        <w:t xml:space="preserve"> </w:t>
      </w:r>
      <w:r w:rsidRPr="000B589D">
        <w:rPr>
          <w:rFonts w:eastAsia="Arial"/>
          <w:color w:val="9BBB59" w:themeColor="accent3"/>
          <w:w w:val="99"/>
          <w:sz w:val="22"/>
        </w:rPr>
        <w:t>they</w:t>
      </w:r>
      <w:r w:rsidRPr="000B589D">
        <w:rPr>
          <w:rFonts w:eastAsia="Arial"/>
          <w:color w:val="9BBB59" w:themeColor="accent3"/>
          <w:sz w:val="22"/>
        </w:rPr>
        <w:t xml:space="preserve"> </w:t>
      </w:r>
      <w:r w:rsidRPr="000B589D">
        <w:rPr>
          <w:rFonts w:eastAsia="Arial"/>
          <w:color w:val="9BBB59" w:themeColor="accent3"/>
          <w:w w:val="99"/>
          <w:sz w:val="22"/>
        </w:rPr>
        <w:t>left their</w:t>
      </w:r>
      <w:r w:rsidRPr="000B589D">
        <w:rPr>
          <w:rFonts w:eastAsia="Arial"/>
          <w:color w:val="9BBB59" w:themeColor="accent3"/>
          <w:sz w:val="22"/>
        </w:rPr>
        <w:t xml:space="preserve"> </w:t>
      </w:r>
      <w:r w:rsidRPr="000B589D">
        <w:rPr>
          <w:rFonts w:eastAsia="Arial"/>
          <w:color w:val="9BBB59" w:themeColor="accent3"/>
          <w:w w:val="99"/>
          <w:sz w:val="22"/>
        </w:rPr>
        <w:t>key</w:t>
      </w:r>
      <w:r w:rsidRPr="000B589D">
        <w:rPr>
          <w:rFonts w:eastAsia="Arial"/>
          <w:color w:val="9BBB59" w:themeColor="accent3"/>
          <w:sz w:val="22"/>
        </w:rPr>
        <w:t xml:space="preserve"> </w:t>
      </w:r>
      <w:r w:rsidRPr="000B589D">
        <w:rPr>
          <w:rFonts w:eastAsia="Arial"/>
          <w:color w:val="9BBB59" w:themeColor="accent3"/>
          <w:w w:val="99"/>
          <w:sz w:val="22"/>
        </w:rPr>
        <w:t>in</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room</w:t>
      </w:r>
      <w:r w:rsidR="00FE0779" w:rsidRPr="000B589D">
        <w:rPr>
          <w:rFonts w:eastAsia="Arial"/>
          <w:color w:val="9BBB59" w:themeColor="accent3"/>
          <w:w w:val="99"/>
          <w:sz w:val="22"/>
        </w:rPr>
        <w:t xml:space="preserve">. </w:t>
      </w:r>
      <w:r w:rsidRPr="000B589D">
        <w:rPr>
          <w:rFonts w:eastAsia="Arial"/>
          <w:color w:val="9BBB59" w:themeColor="accent3"/>
          <w:sz w:val="22"/>
        </w:rPr>
        <w:t xml:space="preserve"> </w:t>
      </w:r>
      <w:r w:rsidR="00FE0779" w:rsidRPr="000B589D">
        <w:rPr>
          <w:rFonts w:eastAsia="Arial"/>
          <w:color w:val="9BBB59" w:themeColor="accent3"/>
          <w:w w:val="99"/>
          <w:sz w:val="22"/>
        </w:rPr>
        <w:t>A</w:t>
      </w:r>
      <w:r w:rsidRPr="000B589D">
        <w:rPr>
          <w:rFonts w:eastAsia="Arial"/>
          <w:color w:val="9BBB59" w:themeColor="accent3"/>
          <w:w w:val="99"/>
          <w:sz w:val="22"/>
        </w:rPr>
        <w:t>dvise</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guest</w:t>
      </w:r>
      <w:r w:rsidRPr="000B589D">
        <w:rPr>
          <w:rFonts w:eastAsia="Arial"/>
          <w:color w:val="9BBB59" w:themeColor="accent3"/>
          <w:sz w:val="22"/>
        </w:rPr>
        <w:t xml:space="preserve"> </w:t>
      </w:r>
      <w:r w:rsidRPr="000B589D">
        <w:rPr>
          <w:rFonts w:eastAsia="Arial"/>
          <w:color w:val="9BBB59" w:themeColor="accent3"/>
          <w:w w:val="99"/>
          <w:sz w:val="22"/>
        </w:rPr>
        <w:t>that,</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ensure</w:t>
      </w:r>
      <w:r w:rsidRPr="000B589D">
        <w:rPr>
          <w:rFonts w:eastAsia="Arial"/>
          <w:color w:val="9BBB59" w:themeColor="accent3"/>
          <w:sz w:val="22"/>
        </w:rPr>
        <w:t xml:space="preserve"> </w:t>
      </w:r>
      <w:r w:rsidRPr="000B589D">
        <w:rPr>
          <w:rFonts w:eastAsia="Arial"/>
          <w:color w:val="9BBB59" w:themeColor="accent3"/>
          <w:w w:val="99"/>
          <w:sz w:val="22"/>
        </w:rPr>
        <w:t>their</w:t>
      </w:r>
      <w:r w:rsidRPr="000B589D">
        <w:rPr>
          <w:rFonts w:eastAsia="Arial"/>
          <w:color w:val="9BBB59" w:themeColor="accent3"/>
          <w:sz w:val="22"/>
        </w:rPr>
        <w:t xml:space="preserve"> </w:t>
      </w:r>
      <w:r w:rsidRPr="000B589D">
        <w:rPr>
          <w:rFonts w:eastAsia="Arial"/>
          <w:color w:val="9BBB59" w:themeColor="accent3"/>
          <w:w w:val="99"/>
          <w:sz w:val="22"/>
        </w:rPr>
        <w:t>safety</w:t>
      </w:r>
      <w:r w:rsidRPr="000B589D">
        <w:rPr>
          <w:rFonts w:eastAsia="Arial"/>
          <w:color w:val="9BBB59" w:themeColor="accent3"/>
          <w:sz w:val="22"/>
        </w:rPr>
        <w:t xml:space="preserve"> </w:t>
      </w:r>
      <w:r w:rsidRPr="000B589D">
        <w:rPr>
          <w:rFonts w:eastAsia="Arial"/>
          <w:color w:val="9BBB59" w:themeColor="accent3"/>
          <w:w w:val="99"/>
          <w:sz w:val="22"/>
        </w:rPr>
        <w:t>and</w:t>
      </w:r>
      <w:r w:rsidRPr="000B589D">
        <w:rPr>
          <w:rFonts w:eastAsia="Arial"/>
          <w:color w:val="9BBB59" w:themeColor="accent3"/>
          <w:sz w:val="22"/>
        </w:rPr>
        <w:t xml:space="preserve"> </w:t>
      </w:r>
      <w:r w:rsidRPr="000B589D">
        <w:rPr>
          <w:rFonts w:eastAsia="Arial"/>
          <w:color w:val="9BBB59" w:themeColor="accent3"/>
          <w:w w:val="99"/>
          <w:sz w:val="22"/>
        </w:rPr>
        <w:t>security</w:t>
      </w:r>
      <w:r w:rsidRPr="000B589D">
        <w:rPr>
          <w:rFonts w:eastAsia="Arial"/>
          <w:color w:val="9BBB59" w:themeColor="accent3"/>
          <w:sz w:val="22"/>
        </w:rPr>
        <w:t xml:space="preserve"> </w:t>
      </w:r>
      <w:r w:rsidRPr="000B589D">
        <w:rPr>
          <w:rFonts w:eastAsia="Arial"/>
          <w:color w:val="9BBB59" w:themeColor="accent3"/>
          <w:w w:val="99"/>
          <w:sz w:val="22"/>
        </w:rPr>
        <w:t>is</w:t>
      </w:r>
      <w:r w:rsidRPr="000B589D">
        <w:rPr>
          <w:rFonts w:eastAsia="Arial"/>
          <w:color w:val="9BBB59" w:themeColor="accent3"/>
          <w:sz w:val="22"/>
        </w:rPr>
        <w:t xml:space="preserve"> </w:t>
      </w:r>
      <w:r w:rsidRPr="000B589D">
        <w:rPr>
          <w:rFonts w:eastAsia="Arial"/>
          <w:color w:val="9BBB59" w:themeColor="accent3"/>
          <w:w w:val="99"/>
          <w:sz w:val="22"/>
        </w:rPr>
        <w:t>maintained,</w:t>
      </w:r>
      <w:r w:rsidRPr="000B589D">
        <w:rPr>
          <w:rFonts w:eastAsia="Arial"/>
          <w:color w:val="9BBB59" w:themeColor="accent3"/>
          <w:sz w:val="22"/>
        </w:rPr>
        <w:t xml:space="preserve"> </w:t>
      </w:r>
      <w:r w:rsidRPr="000B589D">
        <w:rPr>
          <w:rFonts w:eastAsia="Arial"/>
          <w:color w:val="9BBB59" w:themeColor="accent3"/>
          <w:w w:val="99"/>
          <w:sz w:val="22"/>
        </w:rPr>
        <w:t>you</w:t>
      </w:r>
      <w:r w:rsidRPr="000B589D">
        <w:rPr>
          <w:rFonts w:eastAsia="Arial"/>
          <w:color w:val="9BBB59" w:themeColor="accent3"/>
          <w:sz w:val="22"/>
        </w:rPr>
        <w:t xml:space="preserve"> </w:t>
      </w:r>
      <w:r w:rsidRPr="000B589D">
        <w:rPr>
          <w:rFonts w:eastAsia="Arial"/>
          <w:color w:val="9BBB59" w:themeColor="accent3"/>
          <w:w w:val="99"/>
          <w:sz w:val="22"/>
        </w:rPr>
        <w:t>are unable</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open</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door</w:t>
      </w:r>
      <w:r w:rsidRPr="000B589D">
        <w:rPr>
          <w:rFonts w:eastAsia="Arial"/>
          <w:color w:val="9BBB59" w:themeColor="accent3"/>
          <w:sz w:val="22"/>
        </w:rPr>
        <w:t xml:space="preserve"> </w:t>
      </w:r>
      <w:r w:rsidRPr="000B589D">
        <w:rPr>
          <w:rFonts w:eastAsia="Arial"/>
          <w:color w:val="9BBB59" w:themeColor="accent3"/>
          <w:w w:val="99"/>
          <w:sz w:val="22"/>
        </w:rPr>
        <w:t>and</w:t>
      </w:r>
      <w:r w:rsidRPr="000B589D">
        <w:rPr>
          <w:rFonts w:eastAsia="Arial"/>
          <w:color w:val="9BBB59" w:themeColor="accent3"/>
          <w:sz w:val="22"/>
        </w:rPr>
        <w:t xml:space="preserve"> </w:t>
      </w:r>
      <w:r w:rsidRPr="000B589D">
        <w:rPr>
          <w:rFonts w:eastAsia="Arial"/>
          <w:color w:val="9BBB59" w:themeColor="accent3"/>
          <w:w w:val="99"/>
          <w:sz w:val="22"/>
        </w:rPr>
        <w:t>they</w:t>
      </w:r>
      <w:r w:rsidRPr="000B589D">
        <w:rPr>
          <w:rFonts w:eastAsia="Arial"/>
          <w:color w:val="9BBB59" w:themeColor="accent3"/>
          <w:sz w:val="22"/>
        </w:rPr>
        <w:t xml:space="preserve"> </w:t>
      </w:r>
      <w:r w:rsidR="00FE0779" w:rsidRPr="000B589D">
        <w:rPr>
          <w:rFonts w:eastAsia="Arial"/>
          <w:color w:val="9BBB59" w:themeColor="accent3"/>
          <w:sz w:val="22"/>
        </w:rPr>
        <w:t xml:space="preserve">are </w:t>
      </w:r>
      <w:r w:rsidR="007A3C34" w:rsidRPr="000B589D">
        <w:rPr>
          <w:rFonts w:eastAsia="Arial"/>
          <w:color w:val="9BBB59" w:themeColor="accent3"/>
          <w:sz w:val="22"/>
        </w:rPr>
        <w:t>advised</w:t>
      </w:r>
      <w:r w:rsidR="00FE0779"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see</w:t>
      </w:r>
      <w:r w:rsidRPr="000B589D">
        <w:rPr>
          <w:rFonts w:eastAsia="Arial"/>
          <w:color w:val="9BBB59" w:themeColor="accent3"/>
          <w:sz w:val="22"/>
        </w:rPr>
        <w:t xml:space="preserve"> </w:t>
      </w:r>
      <w:r w:rsidRPr="000B589D">
        <w:rPr>
          <w:rFonts w:eastAsia="Arial"/>
          <w:color w:val="9BBB59" w:themeColor="accent3"/>
          <w:w w:val="99"/>
          <w:sz w:val="22"/>
        </w:rPr>
        <w:t>reception</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gain</w:t>
      </w:r>
      <w:r w:rsidRPr="000B589D">
        <w:rPr>
          <w:rFonts w:eastAsia="Arial"/>
          <w:color w:val="9BBB59" w:themeColor="accent3"/>
          <w:sz w:val="22"/>
        </w:rPr>
        <w:t xml:space="preserve"> </w:t>
      </w:r>
      <w:r w:rsidRPr="000B589D">
        <w:rPr>
          <w:rFonts w:eastAsia="Arial"/>
          <w:color w:val="9BBB59" w:themeColor="accent3"/>
          <w:w w:val="99"/>
          <w:sz w:val="22"/>
        </w:rPr>
        <w:t>access</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room.</w:t>
      </w:r>
      <w:r w:rsidRPr="000B589D">
        <w:rPr>
          <w:rFonts w:eastAsia="Arial"/>
          <w:color w:val="9BBB59" w:themeColor="accent3"/>
          <w:sz w:val="22"/>
        </w:rPr>
        <w:t xml:space="preserve"> </w:t>
      </w:r>
      <w:r w:rsidR="009941A3" w:rsidRPr="000B589D">
        <w:rPr>
          <w:rFonts w:eastAsia="Arial"/>
          <w:color w:val="9BBB59" w:themeColor="accent3"/>
          <w:w w:val="99"/>
          <w:sz w:val="22"/>
        </w:rPr>
        <w:t>Apologiz</w:t>
      </w:r>
      <w:r w:rsidRPr="000B589D">
        <w:rPr>
          <w:rFonts w:eastAsia="Arial"/>
          <w:color w:val="9BBB59" w:themeColor="accent3"/>
          <w:w w:val="99"/>
          <w:sz w:val="22"/>
        </w:rPr>
        <w:t>e</w:t>
      </w:r>
      <w:r w:rsidRPr="000B589D">
        <w:rPr>
          <w:rFonts w:eastAsia="Arial"/>
          <w:color w:val="9BBB59" w:themeColor="accent3"/>
          <w:sz w:val="22"/>
        </w:rPr>
        <w:t xml:space="preserve"> </w:t>
      </w:r>
      <w:r w:rsidRPr="000B589D">
        <w:rPr>
          <w:rFonts w:eastAsia="Arial"/>
          <w:color w:val="9BBB59" w:themeColor="accent3"/>
          <w:w w:val="99"/>
          <w:sz w:val="22"/>
        </w:rPr>
        <w:t>for any</w:t>
      </w:r>
      <w:r w:rsidRPr="000B589D">
        <w:rPr>
          <w:rFonts w:eastAsia="Arial"/>
          <w:color w:val="9BBB59" w:themeColor="accent3"/>
          <w:sz w:val="22"/>
        </w:rPr>
        <w:t xml:space="preserve"> </w:t>
      </w:r>
      <w:r w:rsidRPr="000B589D">
        <w:rPr>
          <w:rFonts w:eastAsia="Arial"/>
          <w:color w:val="9BBB59" w:themeColor="accent3"/>
          <w:w w:val="99"/>
          <w:sz w:val="22"/>
        </w:rPr>
        <w:t>inconvenience.</w:t>
      </w:r>
    </w:p>
    <w:p w:rsidR="00FE0779" w:rsidRPr="000B589D" w:rsidRDefault="00FE0779" w:rsidP="00E34A5B">
      <w:pPr>
        <w:spacing w:before="17" w:line="276" w:lineRule="auto"/>
        <w:ind w:left="90" w:right="126"/>
        <w:rPr>
          <w:rFonts w:eastAsia="Arial"/>
          <w:sz w:val="22"/>
        </w:rPr>
      </w:pPr>
      <w:r w:rsidRPr="000B589D">
        <w:rPr>
          <w:rFonts w:eastAsia="Arial"/>
          <w:sz w:val="22"/>
        </w:rPr>
        <w:t>Trong trường hợp khách yêu cầu để vào phòng vì chìa khóa của họ không hoạt động hoặc họ để quên chìa khóa trong phòng, hãy thông báo cho khách rằng, để đảm bảo duy trì an toàn và an ninh củ</w:t>
      </w:r>
      <w:r w:rsidR="007A3C34" w:rsidRPr="000B589D">
        <w:rPr>
          <w:rFonts w:eastAsia="Arial"/>
          <w:sz w:val="22"/>
        </w:rPr>
        <w:t>a khách</w:t>
      </w:r>
      <w:r w:rsidRPr="000B589D">
        <w:rPr>
          <w:rFonts w:eastAsia="Arial"/>
          <w:sz w:val="22"/>
        </w:rPr>
        <w:t xml:space="preserve">, bạn không được phép mở cửa và  </w:t>
      </w:r>
      <w:r w:rsidR="007A3C34" w:rsidRPr="000B589D">
        <w:rPr>
          <w:rFonts w:eastAsia="Arial"/>
          <w:sz w:val="22"/>
        </w:rPr>
        <w:t>hướng dẫn khách</w:t>
      </w:r>
      <w:r w:rsidRPr="000B589D">
        <w:rPr>
          <w:rFonts w:eastAsia="Arial"/>
          <w:sz w:val="22"/>
        </w:rPr>
        <w:t xml:space="preserve"> gặp lễ tân để </w:t>
      </w:r>
      <w:r w:rsidR="007A3C34" w:rsidRPr="000B589D">
        <w:rPr>
          <w:rFonts w:eastAsia="Arial"/>
          <w:sz w:val="22"/>
        </w:rPr>
        <w:t>được hỗ trợ</w:t>
      </w:r>
      <w:r w:rsidRPr="000B589D">
        <w:rPr>
          <w:rFonts w:eastAsia="Arial"/>
          <w:sz w:val="22"/>
        </w:rPr>
        <w:t xml:space="preserve"> vào phòng. Xin lỗi vì bất kỳ sự bất tiện nào.</w:t>
      </w:r>
    </w:p>
    <w:p w:rsidR="006025A4" w:rsidRPr="00134E50" w:rsidRDefault="006025A4" w:rsidP="00E34A5B">
      <w:pPr>
        <w:spacing w:before="15" w:line="276" w:lineRule="auto"/>
        <w:ind w:left="90" w:right="521"/>
        <w:rPr>
          <w:rFonts w:eastAsia="Arial"/>
          <w:w w:val="99"/>
          <w:sz w:val="22"/>
        </w:rPr>
      </w:pPr>
    </w:p>
    <w:p w:rsidR="009A003F" w:rsidRPr="000B589D" w:rsidRDefault="00C537D5" w:rsidP="00E34A5B">
      <w:pPr>
        <w:spacing w:before="15" w:line="276" w:lineRule="auto"/>
        <w:ind w:left="90" w:right="521"/>
        <w:rPr>
          <w:rFonts w:eastAsia="Arial"/>
          <w:color w:val="9BBB59" w:themeColor="accent3"/>
          <w:w w:val="99"/>
          <w:sz w:val="22"/>
        </w:rPr>
      </w:pPr>
      <w:r w:rsidRPr="000B589D">
        <w:rPr>
          <w:rFonts w:eastAsia="Arial"/>
          <w:color w:val="9BBB59" w:themeColor="accent3"/>
          <w:w w:val="99"/>
          <w:sz w:val="22"/>
        </w:rPr>
        <w:t>Where</w:t>
      </w:r>
      <w:r w:rsidRPr="000B589D">
        <w:rPr>
          <w:rFonts w:eastAsia="Arial"/>
          <w:color w:val="9BBB59" w:themeColor="accent3"/>
          <w:sz w:val="22"/>
        </w:rPr>
        <w:t xml:space="preserve"> </w:t>
      </w:r>
      <w:r w:rsidRPr="000B589D">
        <w:rPr>
          <w:rFonts w:eastAsia="Arial"/>
          <w:color w:val="9BBB59" w:themeColor="accent3"/>
          <w:w w:val="99"/>
          <w:sz w:val="22"/>
        </w:rPr>
        <w:t>there</w:t>
      </w:r>
      <w:r w:rsidRPr="000B589D">
        <w:rPr>
          <w:rFonts w:eastAsia="Arial"/>
          <w:color w:val="9BBB59" w:themeColor="accent3"/>
          <w:sz w:val="22"/>
        </w:rPr>
        <w:t xml:space="preserve"> </w:t>
      </w:r>
      <w:r w:rsidRPr="000B589D">
        <w:rPr>
          <w:rFonts w:eastAsia="Arial"/>
          <w:color w:val="9BBB59" w:themeColor="accent3"/>
          <w:w w:val="99"/>
          <w:sz w:val="22"/>
        </w:rPr>
        <w:t>is</w:t>
      </w:r>
      <w:r w:rsidRPr="000B589D">
        <w:rPr>
          <w:rFonts w:eastAsia="Arial"/>
          <w:color w:val="9BBB59" w:themeColor="accent3"/>
          <w:sz w:val="22"/>
        </w:rPr>
        <w:t xml:space="preserve"> </w:t>
      </w:r>
      <w:r w:rsidRPr="000B589D">
        <w:rPr>
          <w:rFonts w:eastAsia="Arial"/>
          <w:color w:val="9BBB59" w:themeColor="accent3"/>
          <w:w w:val="99"/>
          <w:sz w:val="22"/>
        </w:rPr>
        <w:t>significant</w:t>
      </w:r>
      <w:r w:rsidRPr="000B589D">
        <w:rPr>
          <w:rFonts w:eastAsia="Arial"/>
          <w:color w:val="9BBB59" w:themeColor="accent3"/>
          <w:sz w:val="22"/>
        </w:rPr>
        <w:t xml:space="preserve"> </w:t>
      </w:r>
      <w:r w:rsidRPr="000B589D">
        <w:rPr>
          <w:rFonts w:eastAsia="Arial"/>
          <w:color w:val="9BBB59" w:themeColor="accent3"/>
          <w:w w:val="99"/>
          <w:sz w:val="22"/>
        </w:rPr>
        <w:t>inconvenience</w:t>
      </w:r>
      <w:r w:rsidRPr="000B589D">
        <w:rPr>
          <w:rFonts w:eastAsia="Arial"/>
          <w:color w:val="9BBB59" w:themeColor="accent3"/>
          <w:sz w:val="22"/>
        </w:rPr>
        <w:t xml:space="preserve"> </w:t>
      </w:r>
      <w:r w:rsidRPr="000B589D">
        <w:rPr>
          <w:rFonts w:eastAsia="Arial"/>
          <w:color w:val="9BBB59" w:themeColor="accent3"/>
          <w:w w:val="99"/>
          <w:sz w:val="22"/>
        </w:rPr>
        <w:t>for</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guest</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return</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reception</w:t>
      </w:r>
      <w:r w:rsidRPr="000B589D">
        <w:rPr>
          <w:rFonts w:eastAsia="Arial"/>
          <w:color w:val="9BBB59" w:themeColor="accent3"/>
          <w:sz w:val="22"/>
        </w:rPr>
        <w:t xml:space="preserve"> </w:t>
      </w:r>
      <w:r w:rsidRPr="000B589D">
        <w:rPr>
          <w:rFonts w:eastAsia="Arial"/>
          <w:color w:val="9BBB59" w:themeColor="accent3"/>
          <w:w w:val="99"/>
          <w:sz w:val="22"/>
        </w:rPr>
        <w:t>or</w:t>
      </w:r>
      <w:r w:rsidRPr="000B589D">
        <w:rPr>
          <w:rFonts w:eastAsia="Arial"/>
          <w:color w:val="9BBB59" w:themeColor="accent3"/>
          <w:sz w:val="22"/>
        </w:rPr>
        <w:t xml:space="preserve"> </w:t>
      </w:r>
      <w:r w:rsidRPr="000B589D">
        <w:rPr>
          <w:rFonts w:eastAsia="Arial"/>
          <w:color w:val="9BBB59" w:themeColor="accent3"/>
          <w:w w:val="99"/>
          <w:sz w:val="22"/>
        </w:rPr>
        <w:t>the</w:t>
      </w:r>
      <w:r w:rsidRPr="000B589D">
        <w:rPr>
          <w:rFonts w:eastAsia="Arial"/>
          <w:color w:val="9BBB59" w:themeColor="accent3"/>
          <w:sz w:val="22"/>
        </w:rPr>
        <w:t xml:space="preserve"> </w:t>
      </w:r>
      <w:r w:rsidRPr="000B589D">
        <w:rPr>
          <w:rFonts w:eastAsia="Arial"/>
          <w:color w:val="9BBB59" w:themeColor="accent3"/>
          <w:w w:val="99"/>
          <w:sz w:val="22"/>
        </w:rPr>
        <w:t>guest</w:t>
      </w:r>
      <w:r w:rsidRPr="000B589D">
        <w:rPr>
          <w:rFonts w:eastAsia="Arial"/>
          <w:color w:val="9BBB59" w:themeColor="accent3"/>
          <w:sz w:val="22"/>
        </w:rPr>
        <w:t xml:space="preserve"> </w:t>
      </w:r>
      <w:r w:rsidRPr="000B589D">
        <w:rPr>
          <w:rFonts w:eastAsia="Arial"/>
          <w:color w:val="9BBB59" w:themeColor="accent3"/>
          <w:w w:val="99"/>
          <w:sz w:val="22"/>
        </w:rPr>
        <w:t>is</w:t>
      </w:r>
      <w:r w:rsidRPr="000B589D">
        <w:rPr>
          <w:rFonts w:eastAsia="Arial"/>
          <w:color w:val="9BBB59" w:themeColor="accent3"/>
          <w:sz w:val="22"/>
        </w:rPr>
        <w:t xml:space="preserve"> </w:t>
      </w:r>
      <w:r w:rsidRPr="000B589D">
        <w:rPr>
          <w:rFonts w:eastAsia="Arial"/>
          <w:color w:val="9BBB59" w:themeColor="accent3"/>
          <w:w w:val="99"/>
          <w:sz w:val="22"/>
        </w:rPr>
        <w:t>visibly upset</w:t>
      </w:r>
      <w:r w:rsidRPr="000B589D">
        <w:rPr>
          <w:rFonts w:eastAsia="Arial"/>
          <w:color w:val="9BBB59" w:themeColor="accent3"/>
          <w:sz w:val="22"/>
        </w:rPr>
        <w:t xml:space="preserve"> </w:t>
      </w:r>
      <w:r w:rsidRPr="000B589D">
        <w:rPr>
          <w:rFonts w:eastAsia="Arial"/>
          <w:color w:val="9BBB59" w:themeColor="accent3"/>
          <w:w w:val="99"/>
          <w:sz w:val="22"/>
        </w:rPr>
        <w:t>offer</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escort</w:t>
      </w:r>
      <w:r w:rsidRPr="000B589D">
        <w:rPr>
          <w:rFonts w:eastAsia="Arial"/>
          <w:color w:val="9BBB59" w:themeColor="accent3"/>
          <w:sz w:val="22"/>
        </w:rPr>
        <w:t xml:space="preserve"> </w:t>
      </w:r>
      <w:r w:rsidRPr="000B589D">
        <w:rPr>
          <w:rFonts w:eastAsia="Arial"/>
          <w:color w:val="9BBB59" w:themeColor="accent3"/>
          <w:w w:val="99"/>
          <w:sz w:val="22"/>
        </w:rPr>
        <w:t>them</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reception</w:t>
      </w:r>
      <w:r w:rsidRPr="000B589D">
        <w:rPr>
          <w:rFonts w:eastAsia="Arial"/>
          <w:color w:val="9BBB59" w:themeColor="accent3"/>
          <w:sz w:val="22"/>
        </w:rPr>
        <w:t xml:space="preserve"> </w:t>
      </w:r>
      <w:r w:rsidRPr="000B589D">
        <w:rPr>
          <w:rFonts w:eastAsia="Arial"/>
          <w:color w:val="9BBB59" w:themeColor="accent3"/>
          <w:w w:val="99"/>
          <w:sz w:val="22"/>
        </w:rPr>
        <w:t>or</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call</w:t>
      </w:r>
      <w:r w:rsidRPr="000B589D">
        <w:rPr>
          <w:rFonts w:eastAsia="Arial"/>
          <w:color w:val="9BBB59" w:themeColor="accent3"/>
          <w:sz w:val="22"/>
        </w:rPr>
        <w:t xml:space="preserve"> </w:t>
      </w:r>
      <w:r w:rsidR="007A3C34" w:rsidRPr="000B589D">
        <w:rPr>
          <w:rFonts w:eastAsia="Arial"/>
          <w:color w:val="9BBB59" w:themeColor="accent3"/>
          <w:sz w:val="22"/>
        </w:rPr>
        <w:t>Front desk to support t</w:t>
      </w:r>
      <w:r w:rsidRPr="000B589D">
        <w:rPr>
          <w:rFonts w:eastAsia="Arial"/>
          <w:color w:val="9BBB59" w:themeColor="accent3"/>
          <w:w w:val="99"/>
          <w:sz w:val="22"/>
        </w:rPr>
        <w:t>hem.</w:t>
      </w:r>
      <w:r w:rsidRPr="000B589D">
        <w:rPr>
          <w:rFonts w:eastAsia="Arial"/>
          <w:color w:val="9BBB59" w:themeColor="accent3"/>
          <w:sz w:val="22"/>
        </w:rPr>
        <w:t xml:space="preserve">  </w:t>
      </w:r>
      <w:r w:rsidRPr="000B589D">
        <w:rPr>
          <w:rFonts w:eastAsia="Arial"/>
          <w:color w:val="9BBB59" w:themeColor="accent3"/>
          <w:w w:val="99"/>
          <w:sz w:val="22"/>
        </w:rPr>
        <w:t>Only</w:t>
      </w:r>
      <w:r w:rsidRPr="000B589D">
        <w:rPr>
          <w:rFonts w:eastAsia="Arial"/>
          <w:color w:val="9BBB59" w:themeColor="accent3"/>
          <w:sz w:val="22"/>
        </w:rPr>
        <w:t xml:space="preserve"> </w:t>
      </w:r>
      <w:r w:rsidRPr="000B589D">
        <w:rPr>
          <w:rFonts w:eastAsia="Arial"/>
          <w:color w:val="9BBB59" w:themeColor="accent3"/>
          <w:w w:val="99"/>
          <w:sz w:val="22"/>
        </w:rPr>
        <w:t>registered guests</w:t>
      </w:r>
      <w:r w:rsidRPr="000B589D">
        <w:rPr>
          <w:rFonts w:eastAsia="Arial"/>
          <w:color w:val="9BBB59" w:themeColor="accent3"/>
          <w:sz w:val="22"/>
        </w:rPr>
        <w:t xml:space="preserve"> </w:t>
      </w:r>
      <w:r w:rsidRPr="000B589D">
        <w:rPr>
          <w:rFonts w:eastAsia="Arial"/>
          <w:color w:val="9BBB59" w:themeColor="accent3"/>
          <w:w w:val="99"/>
          <w:sz w:val="22"/>
        </w:rPr>
        <w:t>and</w:t>
      </w:r>
      <w:r w:rsidRPr="000B589D">
        <w:rPr>
          <w:rFonts w:eastAsia="Arial"/>
          <w:color w:val="9BBB59" w:themeColor="accent3"/>
          <w:sz w:val="22"/>
        </w:rPr>
        <w:t xml:space="preserve"> </w:t>
      </w:r>
      <w:r w:rsidRPr="000B589D">
        <w:rPr>
          <w:rFonts w:eastAsia="Arial"/>
          <w:color w:val="9BBB59" w:themeColor="accent3"/>
          <w:w w:val="99"/>
          <w:sz w:val="22"/>
        </w:rPr>
        <w:t>appropriate</w:t>
      </w:r>
      <w:r w:rsidRPr="000B589D">
        <w:rPr>
          <w:rFonts w:eastAsia="Arial"/>
          <w:color w:val="9BBB59" w:themeColor="accent3"/>
          <w:sz w:val="22"/>
        </w:rPr>
        <w:t xml:space="preserve"> </w:t>
      </w:r>
      <w:r w:rsidRPr="000B589D">
        <w:rPr>
          <w:rFonts w:eastAsia="Arial"/>
          <w:color w:val="9BBB59" w:themeColor="accent3"/>
          <w:w w:val="99"/>
          <w:sz w:val="22"/>
        </w:rPr>
        <w:t>staff</w:t>
      </w:r>
      <w:r w:rsidRPr="000B589D">
        <w:rPr>
          <w:rFonts w:eastAsia="Arial"/>
          <w:color w:val="9BBB59" w:themeColor="accent3"/>
          <w:sz w:val="22"/>
        </w:rPr>
        <w:t xml:space="preserve"> </w:t>
      </w:r>
      <w:r w:rsidRPr="000B589D">
        <w:rPr>
          <w:rFonts w:eastAsia="Arial"/>
          <w:color w:val="9BBB59" w:themeColor="accent3"/>
          <w:w w:val="99"/>
          <w:sz w:val="22"/>
        </w:rPr>
        <w:t>have</w:t>
      </w:r>
      <w:r w:rsidRPr="000B589D">
        <w:rPr>
          <w:rFonts w:eastAsia="Arial"/>
          <w:color w:val="9BBB59" w:themeColor="accent3"/>
          <w:sz w:val="22"/>
        </w:rPr>
        <w:t xml:space="preserve"> </w:t>
      </w:r>
      <w:r w:rsidRPr="000B589D">
        <w:rPr>
          <w:rFonts w:eastAsia="Arial"/>
          <w:color w:val="9BBB59" w:themeColor="accent3"/>
          <w:w w:val="99"/>
          <w:sz w:val="22"/>
        </w:rPr>
        <w:t>access</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guest</w:t>
      </w:r>
      <w:r w:rsidRPr="000B589D">
        <w:rPr>
          <w:rFonts w:eastAsia="Arial"/>
          <w:color w:val="9BBB59" w:themeColor="accent3"/>
          <w:sz w:val="22"/>
        </w:rPr>
        <w:t xml:space="preserve"> </w:t>
      </w:r>
      <w:r w:rsidRPr="000B589D">
        <w:rPr>
          <w:rFonts w:eastAsia="Arial"/>
          <w:color w:val="9BBB59" w:themeColor="accent3"/>
          <w:w w:val="99"/>
          <w:sz w:val="22"/>
        </w:rPr>
        <w:t>rooms.</w:t>
      </w:r>
    </w:p>
    <w:p w:rsidR="007A3C34" w:rsidRPr="000B589D" w:rsidRDefault="007A3C34" w:rsidP="00E34A5B">
      <w:pPr>
        <w:spacing w:before="15" w:line="276" w:lineRule="auto"/>
        <w:ind w:left="90" w:right="521"/>
        <w:rPr>
          <w:rFonts w:eastAsia="Arial"/>
          <w:w w:val="99"/>
          <w:sz w:val="22"/>
        </w:rPr>
      </w:pPr>
      <w:r w:rsidRPr="000B589D">
        <w:rPr>
          <w:rFonts w:eastAsia="Arial"/>
          <w:w w:val="99"/>
          <w:sz w:val="22"/>
        </w:rPr>
        <w:t>Khi có sự bất tiện đáng kể cho khách khi quay trở lại quầy lễ tân hoặc khách rõ ràng khó chịu, đề nghị hộ tống họ đến quầy lễ tân hoặc gọi tiền sảnh lên hỗ trợ cho họ.  Chỉ những khách đã đăng ký và nhân viên có nhiệm vụ mới có quyền vào phòng khách.</w:t>
      </w:r>
    </w:p>
    <w:p w:rsidR="007A3C34" w:rsidRPr="00134E50" w:rsidRDefault="007A3C34" w:rsidP="00E34A5B">
      <w:pPr>
        <w:spacing w:before="15" w:line="276" w:lineRule="auto"/>
        <w:ind w:left="90" w:right="521"/>
        <w:rPr>
          <w:rFonts w:eastAsia="Arial"/>
          <w:sz w:val="22"/>
        </w:rPr>
      </w:pPr>
    </w:p>
    <w:p w:rsidR="007A3C34" w:rsidRPr="000B589D" w:rsidRDefault="00C537D5" w:rsidP="00E34A5B">
      <w:pPr>
        <w:spacing w:before="20" w:line="276" w:lineRule="auto"/>
        <w:ind w:left="90" w:right="727"/>
        <w:rPr>
          <w:rFonts w:eastAsia="Arial"/>
          <w:w w:val="99"/>
          <w:sz w:val="22"/>
        </w:rPr>
      </w:pPr>
      <w:r w:rsidRPr="000B589D">
        <w:rPr>
          <w:rFonts w:eastAsia="Arial"/>
          <w:color w:val="9BBB59" w:themeColor="accent3"/>
          <w:w w:val="99"/>
          <w:sz w:val="22"/>
        </w:rPr>
        <w:t>Under</w:t>
      </w:r>
      <w:r w:rsidRPr="000B589D">
        <w:rPr>
          <w:rFonts w:eastAsia="Arial"/>
          <w:color w:val="9BBB59" w:themeColor="accent3"/>
          <w:sz w:val="22"/>
        </w:rPr>
        <w:t xml:space="preserve"> </w:t>
      </w:r>
      <w:r w:rsidRPr="000B589D">
        <w:rPr>
          <w:rFonts w:eastAsia="Arial"/>
          <w:color w:val="9BBB59" w:themeColor="accent3"/>
          <w:w w:val="99"/>
          <w:sz w:val="22"/>
        </w:rPr>
        <w:t>no</w:t>
      </w:r>
      <w:r w:rsidRPr="000B589D">
        <w:rPr>
          <w:rFonts w:eastAsia="Arial"/>
          <w:color w:val="9BBB59" w:themeColor="accent3"/>
          <w:sz w:val="22"/>
        </w:rPr>
        <w:t xml:space="preserve"> </w:t>
      </w:r>
      <w:r w:rsidRPr="000B589D">
        <w:rPr>
          <w:rFonts w:eastAsia="Arial"/>
          <w:color w:val="9BBB59" w:themeColor="accent3"/>
          <w:w w:val="99"/>
          <w:sz w:val="22"/>
        </w:rPr>
        <w:t>circumstances</w:t>
      </w:r>
      <w:r w:rsidRPr="000B589D">
        <w:rPr>
          <w:rFonts w:eastAsia="Arial"/>
          <w:color w:val="9BBB59" w:themeColor="accent3"/>
          <w:sz w:val="22"/>
        </w:rPr>
        <w:t xml:space="preserve"> </w:t>
      </w:r>
      <w:r w:rsidRPr="000B589D">
        <w:rPr>
          <w:rFonts w:eastAsia="Arial"/>
          <w:color w:val="9BBB59" w:themeColor="accent3"/>
          <w:w w:val="99"/>
          <w:sz w:val="22"/>
        </w:rPr>
        <w:t>is</w:t>
      </w:r>
      <w:r w:rsidRPr="000B589D">
        <w:rPr>
          <w:rFonts w:eastAsia="Arial"/>
          <w:color w:val="9BBB59" w:themeColor="accent3"/>
          <w:sz w:val="22"/>
        </w:rPr>
        <w:t xml:space="preserve"> </w:t>
      </w:r>
      <w:r w:rsidRPr="000B589D">
        <w:rPr>
          <w:rFonts w:eastAsia="Arial"/>
          <w:color w:val="9BBB59" w:themeColor="accent3"/>
          <w:w w:val="99"/>
          <w:sz w:val="22"/>
        </w:rPr>
        <w:t>access</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back</w:t>
      </w:r>
      <w:r w:rsidRPr="000B589D">
        <w:rPr>
          <w:rFonts w:eastAsia="Arial"/>
          <w:color w:val="9BBB59" w:themeColor="accent3"/>
          <w:sz w:val="22"/>
        </w:rPr>
        <w:t xml:space="preserve"> </w:t>
      </w:r>
      <w:r w:rsidRPr="000B589D">
        <w:rPr>
          <w:rFonts w:eastAsia="Arial"/>
          <w:color w:val="9BBB59" w:themeColor="accent3"/>
          <w:w w:val="99"/>
          <w:sz w:val="22"/>
        </w:rPr>
        <w:t>of</w:t>
      </w:r>
      <w:r w:rsidRPr="000B589D">
        <w:rPr>
          <w:rFonts w:eastAsia="Arial"/>
          <w:color w:val="9BBB59" w:themeColor="accent3"/>
          <w:sz w:val="22"/>
        </w:rPr>
        <w:t xml:space="preserve"> </w:t>
      </w:r>
      <w:r w:rsidRPr="000B589D">
        <w:rPr>
          <w:rFonts w:eastAsia="Arial"/>
          <w:color w:val="9BBB59" w:themeColor="accent3"/>
          <w:w w:val="99"/>
          <w:sz w:val="22"/>
        </w:rPr>
        <w:t>house</w:t>
      </w:r>
      <w:r w:rsidRPr="000B589D">
        <w:rPr>
          <w:rFonts w:eastAsia="Arial"/>
          <w:color w:val="9BBB59" w:themeColor="accent3"/>
          <w:sz w:val="22"/>
        </w:rPr>
        <w:t xml:space="preserve"> </w:t>
      </w:r>
      <w:r w:rsidRPr="000B589D">
        <w:rPr>
          <w:rFonts w:eastAsia="Arial"/>
          <w:color w:val="9BBB59" w:themeColor="accent3"/>
          <w:w w:val="99"/>
          <w:sz w:val="22"/>
        </w:rPr>
        <w:t>areas</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be</w:t>
      </w:r>
      <w:r w:rsidRPr="000B589D">
        <w:rPr>
          <w:rFonts w:eastAsia="Arial"/>
          <w:color w:val="9BBB59" w:themeColor="accent3"/>
          <w:sz w:val="22"/>
        </w:rPr>
        <w:t xml:space="preserve"> </w:t>
      </w:r>
      <w:r w:rsidRPr="000B589D">
        <w:rPr>
          <w:rFonts w:eastAsia="Arial"/>
          <w:color w:val="9BBB59" w:themeColor="accent3"/>
          <w:w w:val="99"/>
          <w:sz w:val="22"/>
        </w:rPr>
        <w:t>granted</w:t>
      </w:r>
      <w:r w:rsidRPr="000B589D">
        <w:rPr>
          <w:rFonts w:eastAsia="Arial"/>
          <w:color w:val="9BBB59" w:themeColor="accent3"/>
          <w:sz w:val="22"/>
        </w:rPr>
        <w:t xml:space="preserve"> </w:t>
      </w:r>
      <w:r w:rsidRPr="000B589D">
        <w:rPr>
          <w:rFonts w:eastAsia="Arial"/>
          <w:color w:val="9BBB59" w:themeColor="accent3"/>
          <w:w w:val="99"/>
          <w:sz w:val="22"/>
        </w:rPr>
        <w:t>to</w:t>
      </w:r>
      <w:r w:rsidRPr="000B589D">
        <w:rPr>
          <w:rFonts w:eastAsia="Arial"/>
          <w:color w:val="9BBB59" w:themeColor="accent3"/>
          <w:sz w:val="22"/>
        </w:rPr>
        <w:t xml:space="preserve"> </w:t>
      </w:r>
      <w:r w:rsidRPr="000B589D">
        <w:rPr>
          <w:rFonts w:eastAsia="Arial"/>
          <w:color w:val="9BBB59" w:themeColor="accent3"/>
          <w:w w:val="99"/>
          <w:sz w:val="22"/>
        </w:rPr>
        <w:t>guests</w:t>
      </w:r>
      <w:r w:rsidRPr="000B589D">
        <w:rPr>
          <w:rFonts w:eastAsia="Arial"/>
          <w:color w:val="9BBB59" w:themeColor="accent3"/>
          <w:sz w:val="22"/>
        </w:rPr>
        <w:t xml:space="preserve"> </w:t>
      </w:r>
      <w:r w:rsidRPr="000B589D">
        <w:rPr>
          <w:rFonts w:eastAsia="Arial"/>
          <w:color w:val="9BBB59" w:themeColor="accent3"/>
          <w:w w:val="99"/>
          <w:sz w:val="22"/>
        </w:rPr>
        <w:t>without</w:t>
      </w:r>
      <w:r w:rsidRPr="000B589D">
        <w:rPr>
          <w:rFonts w:eastAsia="Arial"/>
          <w:color w:val="9BBB59" w:themeColor="accent3"/>
          <w:sz w:val="22"/>
        </w:rPr>
        <w:t xml:space="preserve"> </w:t>
      </w:r>
      <w:r w:rsidRPr="000B589D">
        <w:rPr>
          <w:rFonts w:eastAsia="Arial"/>
          <w:color w:val="9BBB59" w:themeColor="accent3"/>
          <w:w w:val="99"/>
          <w:sz w:val="22"/>
        </w:rPr>
        <w:t>prior arrangement</w:t>
      </w:r>
      <w:r w:rsidRPr="000B589D">
        <w:rPr>
          <w:rFonts w:eastAsia="Arial"/>
          <w:color w:val="9BBB59" w:themeColor="accent3"/>
          <w:sz w:val="22"/>
        </w:rPr>
        <w:t xml:space="preserve"> </w:t>
      </w:r>
      <w:r w:rsidRPr="000B589D">
        <w:rPr>
          <w:rFonts w:eastAsia="Arial"/>
          <w:color w:val="9BBB59" w:themeColor="accent3"/>
          <w:w w:val="99"/>
          <w:sz w:val="22"/>
        </w:rPr>
        <w:t>and</w:t>
      </w:r>
      <w:r w:rsidRPr="000B589D">
        <w:rPr>
          <w:rFonts w:eastAsia="Arial"/>
          <w:color w:val="9BBB59" w:themeColor="accent3"/>
          <w:sz w:val="22"/>
        </w:rPr>
        <w:t xml:space="preserve"> </w:t>
      </w:r>
      <w:r w:rsidRPr="000B589D">
        <w:rPr>
          <w:rFonts w:eastAsia="Arial"/>
          <w:color w:val="9BBB59" w:themeColor="accent3"/>
          <w:w w:val="99"/>
          <w:sz w:val="22"/>
        </w:rPr>
        <w:t>supervision</w:t>
      </w:r>
      <w:r w:rsidRPr="000B589D">
        <w:rPr>
          <w:rFonts w:eastAsia="Arial"/>
          <w:w w:val="99"/>
          <w:sz w:val="22"/>
        </w:rPr>
        <w:t>.</w:t>
      </w:r>
    </w:p>
    <w:p w:rsidR="00220E4D" w:rsidRPr="000B589D" w:rsidRDefault="007A3C34" w:rsidP="00E34A5B">
      <w:pPr>
        <w:spacing w:before="20" w:line="276" w:lineRule="auto"/>
        <w:ind w:left="90" w:right="727"/>
        <w:rPr>
          <w:rFonts w:eastAsia="Arial"/>
          <w:w w:val="99"/>
          <w:sz w:val="22"/>
        </w:rPr>
      </w:pPr>
      <w:r w:rsidRPr="000B589D">
        <w:rPr>
          <w:rFonts w:eastAsia="Arial"/>
          <w:w w:val="99"/>
          <w:sz w:val="22"/>
        </w:rPr>
        <w:t>Trong mọi trường hợp, khách không được phép tiếp cận các khu vự</w:t>
      </w:r>
      <w:r w:rsidR="00220E4D" w:rsidRPr="000B589D">
        <w:rPr>
          <w:rFonts w:eastAsia="Arial"/>
          <w:w w:val="99"/>
          <w:sz w:val="22"/>
        </w:rPr>
        <w:t>c dành riêng cho nhân viên mà</w:t>
      </w:r>
      <w:r w:rsidRPr="000B589D">
        <w:rPr>
          <w:rFonts w:eastAsia="Arial"/>
          <w:w w:val="99"/>
          <w:sz w:val="22"/>
        </w:rPr>
        <w:t xml:space="preserve"> không có sự sắp xếp và giám sát trước</w:t>
      </w:r>
      <w:r w:rsidR="00220E4D" w:rsidRPr="000B589D">
        <w:rPr>
          <w:rFonts w:eastAsia="Arial"/>
          <w:w w:val="99"/>
          <w:sz w:val="22"/>
        </w:rPr>
        <w:t xml:space="preserve">. </w:t>
      </w:r>
    </w:p>
    <w:p w:rsidR="00220E4D" w:rsidRPr="00134E50" w:rsidRDefault="00220E4D" w:rsidP="00E34A5B">
      <w:pPr>
        <w:spacing w:before="20" w:line="276" w:lineRule="auto"/>
        <w:ind w:left="90" w:right="727"/>
        <w:rPr>
          <w:sz w:val="24"/>
          <w:szCs w:val="22"/>
        </w:rPr>
      </w:pPr>
    </w:p>
    <w:p w:rsidR="009A003F" w:rsidRPr="000B589D" w:rsidRDefault="00C537D5" w:rsidP="00E34A5B">
      <w:pPr>
        <w:spacing w:before="34" w:line="276" w:lineRule="auto"/>
        <w:ind w:left="90"/>
        <w:rPr>
          <w:rFonts w:eastAsia="Arial"/>
          <w:sz w:val="22"/>
        </w:rPr>
      </w:pPr>
      <w:r w:rsidRPr="000B589D">
        <w:rPr>
          <w:rFonts w:eastAsia="Arial"/>
          <w:b/>
          <w:w w:val="99"/>
          <w:position w:val="-1"/>
          <w:sz w:val="22"/>
        </w:rPr>
        <w:t>REFERENCE</w:t>
      </w:r>
      <w:r w:rsidRPr="000B589D">
        <w:rPr>
          <w:rFonts w:eastAsia="Arial"/>
          <w:b/>
          <w:position w:val="-1"/>
          <w:sz w:val="22"/>
        </w:rPr>
        <w:t xml:space="preserve"> </w:t>
      </w:r>
      <w:r w:rsidRPr="000B589D">
        <w:rPr>
          <w:rFonts w:eastAsia="Arial"/>
          <w:b/>
          <w:w w:val="99"/>
          <w:position w:val="-1"/>
          <w:sz w:val="22"/>
        </w:rPr>
        <w:t>DOCUMENTS</w:t>
      </w:r>
    </w:p>
    <w:p w:rsidR="00B37110" w:rsidRPr="00134E50" w:rsidRDefault="00B37110" w:rsidP="00E34A5B">
      <w:pPr>
        <w:pStyle w:val="ListParagraph"/>
        <w:spacing w:line="276" w:lineRule="auto"/>
        <w:ind w:left="90"/>
        <w:rPr>
          <w:rFonts w:eastAsia="Arial"/>
          <w:sz w:val="22"/>
        </w:rPr>
      </w:pPr>
    </w:p>
    <w:p w:rsidR="00B37110" w:rsidRPr="00134E50" w:rsidRDefault="00B37110" w:rsidP="00E34A5B">
      <w:pPr>
        <w:pStyle w:val="ListParagraph"/>
        <w:spacing w:before="34" w:line="276" w:lineRule="auto"/>
        <w:ind w:left="90"/>
        <w:rPr>
          <w:rFonts w:eastAsia="Arial"/>
          <w:sz w:val="22"/>
        </w:rPr>
      </w:pPr>
    </w:p>
    <w:tbl>
      <w:tblPr>
        <w:tblStyle w:val="TableGrid"/>
        <w:tblW w:w="0" w:type="auto"/>
        <w:tblInd w:w="111" w:type="dxa"/>
        <w:tblLook w:val="04A0" w:firstRow="1" w:lastRow="0" w:firstColumn="1" w:lastColumn="0" w:noHBand="0" w:noVBand="1"/>
      </w:tblPr>
      <w:tblGrid>
        <w:gridCol w:w="9498"/>
      </w:tblGrid>
      <w:tr w:rsidR="004C4E44" w:rsidRPr="00134E50" w:rsidTr="00315185">
        <w:trPr>
          <w:trHeight w:val="530"/>
        </w:trPr>
        <w:tc>
          <w:tcPr>
            <w:tcW w:w="9896" w:type="dxa"/>
            <w:shd w:val="clear" w:color="auto" w:fill="000000" w:themeFill="text1"/>
            <w:vAlign w:val="center"/>
          </w:tcPr>
          <w:p w:rsidR="004C4E44" w:rsidRPr="00134E50" w:rsidRDefault="004C4E44" w:rsidP="00E34A5B">
            <w:pPr>
              <w:pStyle w:val="ListParagraph"/>
              <w:numPr>
                <w:ilvl w:val="0"/>
                <w:numId w:val="2"/>
              </w:numPr>
              <w:spacing w:line="276" w:lineRule="auto"/>
              <w:ind w:left="90" w:firstLine="0"/>
              <w:rPr>
                <w:rFonts w:eastAsia="Malgun Gothic"/>
                <w:sz w:val="24"/>
                <w:szCs w:val="22"/>
                <w:lang w:eastAsia="ko-KR"/>
              </w:rPr>
            </w:pPr>
            <w:r w:rsidRPr="00134E50">
              <w:rPr>
                <w:rFonts w:eastAsia="Arial"/>
                <w:color w:val="FFFFFF"/>
                <w:w w:val="99"/>
                <w:sz w:val="22"/>
              </w:rPr>
              <w:t>POLICY</w:t>
            </w:r>
            <w:r w:rsidRPr="00134E50">
              <w:rPr>
                <w:rFonts w:eastAsia="Arial"/>
                <w:color w:val="FFFFFF"/>
                <w:sz w:val="22"/>
              </w:rPr>
              <w:t xml:space="preserve"> </w:t>
            </w:r>
            <w:r w:rsidRPr="00134E50">
              <w:rPr>
                <w:rFonts w:eastAsia="Arial"/>
                <w:color w:val="FFFFFF"/>
                <w:w w:val="99"/>
                <w:sz w:val="22"/>
              </w:rPr>
              <w:t>AND</w:t>
            </w:r>
            <w:r w:rsidRPr="00134E50">
              <w:rPr>
                <w:rFonts w:eastAsia="Arial"/>
                <w:color w:val="FFFFFF"/>
                <w:sz w:val="22"/>
              </w:rPr>
              <w:t xml:space="preserve"> </w:t>
            </w:r>
            <w:r w:rsidRPr="00134E50">
              <w:rPr>
                <w:rFonts w:eastAsia="Arial"/>
                <w:color w:val="FFFFFF"/>
                <w:w w:val="99"/>
                <w:sz w:val="22"/>
              </w:rPr>
              <w:t>PROCEDURE</w:t>
            </w:r>
            <w:r w:rsidRPr="00134E50">
              <w:rPr>
                <w:rFonts w:eastAsia="Arial"/>
                <w:color w:val="FFFFFF"/>
                <w:sz w:val="22"/>
              </w:rPr>
              <w:t xml:space="preserve">                                </w:t>
            </w:r>
            <w:r w:rsidRPr="00134E50">
              <w:rPr>
                <w:rFonts w:eastAsia="Arial"/>
                <w:color w:val="FFFFFF"/>
                <w:w w:val="99"/>
                <w:sz w:val="22"/>
              </w:rPr>
              <w:t>SUPPORT</w:t>
            </w:r>
            <w:r w:rsidRPr="00134E50">
              <w:rPr>
                <w:rFonts w:eastAsia="Arial"/>
                <w:color w:val="FFFFFF"/>
                <w:sz w:val="22"/>
              </w:rPr>
              <w:t xml:space="preserve"> </w:t>
            </w:r>
            <w:r w:rsidRPr="00134E50">
              <w:rPr>
                <w:rFonts w:eastAsia="Arial"/>
                <w:color w:val="FFFFFF"/>
                <w:w w:val="99"/>
                <w:sz w:val="22"/>
              </w:rPr>
              <w:t>DOCUMENTS</w:t>
            </w:r>
          </w:p>
        </w:tc>
      </w:tr>
      <w:tr w:rsidR="004C4E44" w:rsidRPr="00134E50" w:rsidTr="00315185">
        <w:trPr>
          <w:trHeight w:val="1417"/>
        </w:trPr>
        <w:tc>
          <w:tcPr>
            <w:tcW w:w="9896" w:type="dxa"/>
          </w:tcPr>
          <w:p w:rsidR="004C4E44" w:rsidRPr="00134E50" w:rsidRDefault="004C4E44" w:rsidP="00E34A5B">
            <w:pPr>
              <w:pStyle w:val="ListParagraph"/>
              <w:spacing w:line="276" w:lineRule="auto"/>
              <w:ind w:left="90"/>
              <w:rPr>
                <w:rFonts w:eastAsia="Malgun Gothic"/>
                <w:sz w:val="24"/>
                <w:szCs w:val="22"/>
                <w:lang w:eastAsia="ko-KR"/>
              </w:rPr>
            </w:pPr>
          </w:p>
        </w:tc>
      </w:tr>
    </w:tbl>
    <w:p w:rsidR="009A003F" w:rsidRPr="00134E50" w:rsidRDefault="009A003F" w:rsidP="00E34A5B">
      <w:pPr>
        <w:spacing w:before="34" w:line="276" w:lineRule="auto"/>
        <w:ind w:left="90"/>
        <w:rPr>
          <w:rFonts w:eastAsia="Arial"/>
          <w:sz w:val="22"/>
        </w:rPr>
      </w:pPr>
    </w:p>
    <w:p w:rsidR="001A29DC" w:rsidRPr="00134E50" w:rsidRDefault="001A29DC" w:rsidP="00E34A5B">
      <w:pPr>
        <w:spacing w:before="34" w:line="276" w:lineRule="auto"/>
        <w:ind w:left="90"/>
        <w:rPr>
          <w:rFonts w:eastAsia="Arial"/>
          <w:sz w:val="22"/>
        </w:rPr>
      </w:pPr>
    </w:p>
    <w:p w:rsidR="001A29DC" w:rsidRPr="00134E50" w:rsidRDefault="001A29DC" w:rsidP="00E34A5B">
      <w:pPr>
        <w:spacing w:before="34" w:line="276" w:lineRule="auto"/>
        <w:ind w:left="90"/>
        <w:rPr>
          <w:rFonts w:eastAsia="Arial"/>
          <w:sz w:val="22"/>
        </w:rPr>
      </w:pPr>
    </w:p>
    <w:p w:rsidR="001A29DC" w:rsidRPr="00134E50" w:rsidRDefault="001A29DC" w:rsidP="00E34A5B">
      <w:pPr>
        <w:spacing w:before="34" w:line="276" w:lineRule="auto"/>
        <w:ind w:left="90"/>
        <w:rPr>
          <w:rFonts w:eastAsia="Arial"/>
          <w:sz w:val="22"/>
        </w:rPr>
      </w:pPr>
    </w:p>
    <w:p w:rsidR="001A29DC" w:rsidRPr="00134E50" w:rsidRDefault="001A29DC" w:rsidP="00E34A5B">
      <w:pPr>
        <w:spacing w:before="34" w:line="276" w:lineRule="auto"/>
        <w:ind w:left="90"/>
        <w:rPr>
          <w:rFonts w:eastAsia="Arial"/>
          <w:sz w:val="22"/>
        </w:rPr>
      </w:pPr>
    </w:p>
    <w:p w:rsidR="001A29DC" w:rsidRPr="00134E50" w:rsidRDefault="001A29DC" w:rsidP="00E34A5B">
      <w:pPr>
        <w:spacing w:before="34" w:line="276" w:lineRule="auto"/>
        <w:ind w:left="90"/>
        <w:rPr>
          <w:rFonts w:eastAsia="Arial"/>
          <w:sz w:val="22"/>
        </w:rPr>
      </w:pPr>
    </w:p>
    <w:p w:rsidR="001A29DC" w:rsidRPr="00134E50" w:rsidRDefault="001A29DC" w:rsidP="00E34A5B">
      <w:pPr>
        <w:spacing w:before="34" w:line="276" w:lineRule="auto"/>
        <w:ind w:left="90"/>
        <w:rPr>
          <w:rFonts w:eastAsia="Arial"/>
          <w:sz w:val="22"/>
        </w:rPr>
      </w:pPr>
    </w:p>
    <w:p w:rsidR="001A29DC" w:rsidRPr="00134E50" w:rsidRDefault="00B37110" w:rsidP="00E34A5B">
      <w:pPr>
        <w:pStyle w:val="BodyText"/>
        <w:spacing w:before="5" w:line="276" w:lineRule="auto"/>
        <w:ind w:left="90" w:firstLine="0"/>
        <w:rPr>
          <w:rFonts w:ascii="Times New Roman" w:eastAsia="Malgun Gothic" w:hAnsi="Times New Roman" w:cs="Times New Roman"/>
          <w:sz w:val="28"/>
          <w:lang w:eastAsia="ko-KR"/>
        </w:rPr>
      </w:pPr>
      <w:r w:rsidRPr="00134E50">
        <w:rPr>
          <w:rFonts w:ascii="Times New Roman" w:eastAsia="Malgun Gothic" w:hAnsi="Times New Roman" w:cs="Times New Roman"/>
          <w:sz w:val="28"/>
          <w:lang w:eastAsia="ko-KR"/>
        </w:rPr>
        <w:t xml:space="preserve"> </w:t>
      </w:r>
      <w:r w:rsidR="001A29DC" w:rsidRPr="00134E50">
        <w:rPr>
          <w:rFonts w:ascii="Times New Roman" w:eastAsia="Malgun Gothic" w:hAnsi="Times New Roman" w:cs="Times New Roman"/>
          <w:sz w:val="28"/>
          <w:lang w:eastAsia="ko-KR"/>
        </w:rPr>
        <w:t>-------------------------------------------</w:t>
      </w:r>
      <w:r w:rsidR="001A29DC" w:rsidRPr="00134E50">
        <w:rPr>
          <w:rFonts w:ascii="Times New Roman" w:eastAsia="Malgun Gothic" w:hAnsi="Times New Roman" w:cs="Times New Roman"/>
          <w:sz w:val="28"/>
          <w:lang w:eastAsia="ko-KR"/>
        </w:rPr>
        <w:tab/>
      </w:r>
      <w:r w:rsidR="001A29DC" w:rsidRPr="00134E50">
        <w:rPr>
          <w:rFonts w:ascii="Times New Roman" w:eastAsia="Malgun Gothic" w:hAnsi="Times New Roman" w:cs="Times New Roman"/>
          <w:sz w:val="28"/>
          <w:lang w:eastAsia="ko-KR"/>
        </w:rPr>
        <w:tab/>
        <w:t xml:space="preserve">         </w:t>
      </w:r>
      <w:r w:rsidR="001A29DC" w:rsidRPr="00134E50">
        <w:rPr>
          <w:rFonts w:ascii="Times New Roman" w:eastAsia="Malgun Gothic" w:hAnsi="Times New Roman" w:cs="Times New Roman"/>
          <w:sz w:val="28"/>
          <w:lang w:eastAsia="ko-KR"/>
        </w:rPr>
        <w:tab/>
        <w:t>-----------------</w:t>
      </w:r>
      <w:r w:rsidRPr="00134E50">
        <w:rPr>
          <w:rFonts w:ascii="Times New Roman" w:eastAsia="Malgun Gothic" w:hAnsi="Times New Roman" w:cs="Times New Roman"/>
          <w:sz w:val="28"/>
          <w:lang w:eastAsia="ko-KR"/>
        </w:rPr>
        <w:t>------------------</w:t>
      </w:r>
    </w:p>
    <w:p w:rsidR="001A29DC" w:rsidRPr="00134E50" w:rsidRDefault="001A29DC" w:rsidP="00E34A5B">
      <w:pPr>
        <w:pStyle w:val="BodyText"/>
        <w:spacing w:before="5" w:line="276" w:lineRule="auto"/>
        <w:ind w:left="90" w:firstLine="0"/>
        <w:rPr>
          <w:rFonts w:ascii="Times New Roman" w:eastAsia="Malgun Gothic" w:hAnsi="Times New Roman" w:cs="Times New Roman"/>
          <w:sz w:val="28"/>
          <w:lang w:eastAsia="ko-KR"/>
        </w:rPr>
      </w:pPr>
      <w:r w:rsidRPr="00134E50">
        <w:rPr>
          <w:rFonts w:ascii="Times New Roman" w:eastAsia="Malgun Gothic" w:hAnsi="Times New Roman" w:cs="Times New Roman"/>
          <w:sz w:val="28"/>
          <w:lang w:eastAsia="ko-KR"/>
        </w:rPr>
        <w:t>Issued by:</w:t>
      </w:r>
      <w:r w:rsidRPr="00134E50">
        <w:rPr>
          <w:rFonts w:ascii="Times New Roman" w:eastAsia="Malgun Gothic" w:hAnsi="Times New Roman" w:cs="Times New Roman"/>
          <w:sz w:val="28"/>
          <w:lang w:eastAsia="ko-KR"/>
        </w:rPr>
        <w:tab/>
      </w:r>
      <w:r w:rsidRPr="00134E50">
        <w:rPr>
          <w:rFonts w:ascii="Times New Roman" w:eastAsia="Malgun Gothic" w:hAnsi="Times New Roman" w:cs="Times New Roman"/>
          <w:sz w:val="28"/>
          <w:lang w:eastAsia="ko-KR"/>
        </w:rPr>
        <w:tab/>
      </w:r>
      <w:r w:rsidRPr="00134E50">
        <w:rPr>
          <w:rFonts w:ascii="Times New Roman" w:eastAsia="Malgun Gothic" w:hAnsi="Times New Roman" w:cs="Times New Roman"/>
          <w:sz w:val="28"/>
          <w:lang w:eastAsia="ko-KR"/>
        </w:rPr>
        <w:tab/>
      </w:r>
      <w:r w:rsidRPr="00134E50">
        <w:rPr>
          <w:rFonts w:ascii="Times New Roman" w:eastAsia="Malgun Gothic" w:hAnsi="Times New Roman" w:cs="Times New Roman"/>
          <w:sz w:val="28"/>
          <w:lang w:eastAsia="ko-KR"/>
        </w:rPr>
        <w:tab/>
      </w:r>
      <w:r w:rsidRPr="00134E50">
        <w:rPr>
          <w:rFonts w:ascii="Times New Roman" w:eastAsia="Malgun Gothic" w:hAnsi="Times New Roman" w:cs="Times New Roman"/>
          <w:sz w:val="28"/>
          <w:lang w:eastAsia="ko-KR"/>
        </w:rPr>
        <w:tab/>
      </w:r>
      <w:r w:rsidRPr="00134E50">
        <w:rPr>
          <w:rFonts w:ascii="Times New Roman" w:eastAsia="Malgun Gothic" w:hAnsi="Times New Roman" w:cs="Times New Roman"/>
          <w:sz w:val="28"/>
          <w:lang w:eastAsia="ko-KR"/>
        </w:rPr>
        <w:tab/>
      </w:r>
      <w:r w:rsidRPr="00134E50">
        <w:rPr>
          <w:rFonts w:ascii="Times New Roman" w:eastAsia="Malgun Gothic" w:hAnsi="Times New Roman" w:cs="Times New Roman"/>
          <w:sz w:val="28"/>
          <w:lang w:eastAsia="ko-KR"/>
        </w:rPr>
        <w:tab/>
        <w:t>Approved by:</w:t>
      </w:r>
    </w:p>
    <w:p w:rsidR="001A29DC" w:rsidRPr="00134E50" w:rsidRDefault="001A29DC" w:rsidP="00E34A5B">
      <w:pPr>
        <w:pStyle w:val="BodyText"/>
        <w:spacing w:before="5" w:line="276" w:lineRule="auto"/>
        <w:ind w:left="90" w:firstLine="0"/>
        <w:rPr>
          <w:rFonts w:ascii="Times New Roman" w:eastAsia="Malgun Gothic" w:hAnsi="Times New Roman" w:cs="Times New Roman"/>
          <w:sz w:val="28"/>
          <w:lang w:eastAsia="ko-KR"/>
        </w:rPr>
      </w:pPr>
      <w:r w:rsidRPr="00134E50">
        <w:rPr>
          <w:rFonts w:ascii="Times New Roman" w:eastAsia="Malgun Gothic" w:hAnsi="Times New Roman" w:cs="Times New Roman"/>
          <w:sz w:val="28"/>
          <w:lang w:eastAsia="ko-KR"/>
        </w:rPr>
        <w:t xml:space="preserve">Housekeeping Manager </w:t>
      </w:r>
      <w:r w:rsidRPr="00134E50">
        <w:rPr>
          <w:rFonts w:ascii="Times New Roman" w:eastAsia="Malgun Gothic" w:hAnsi="Times New Roman" w:cs="Times New Roman"/>
          <w:sz w:val="28"/>
          <w:lang w:eastAsia="ko-KR"/>
        </w:rPr>
        <w:tab/>
      </w:r>
      <w:r w:rsidRPr="00134E50">
        <w:rPr>
          <w:rFonts w:ascii="Times New Roman" w:eastAsia="Malgun Gothic" w:hAnsi="Times New Roman" w:cs="Times New Roman"/>
          <w:sz w:val="28"/>
          <w:lang w:eastAsia="ko-KR"/>
        </w:rPr>
        <w:tab/>
      </w:r>
      <w:r w:rsidRPr="00134E50">
        <w:rPr>
          <w:rFonts w:ascii="Times New Roman" w:eastAsia="Malgun Gothic" w:hAnsi="Times New Roman" w:cs="Times New Roman"/>
          <w:sz w:val="28"/>
          <w:lang w:eastAsia="ko-KR"/>
        </w:rPr>
        <w:tab/>
      </w:r>
      <w:r w:rsidRPr="00134E50">
        <w:rPr>
          <w:rFonts w:ascii="Times New Roman" w:eastAsia="Malgun Gothic" w:hAnsi="Times New Roman" w:cs="Times New Roman"/>
          <w:sz w:val="28"/>
          <w:lang w:eastAsia="ko-KR"/>
        </w:rPr>
        <w:tab/>
        <w:t xml:space="preserve">          General Manager</w:t>
      </w:r>
    </w:p>
    <w:p w:rsidR="001A29DC" w:rsidRPr="00134E50" w:rsidRDefault="001A29DC" w:rsidP="00E34A5B">
      <w:pPr>
        <w:spacing w:before="34" w:line="276" w:lineRule="auto"/>
        <w:ind w:left="90"/>
        <w:rPr>
          <w:rFonts w:eastAsia="Arial"/>
          <w:sz w:val="22"/>
        </w:rPr>
      </w:pPr>
    </w:p>
    <w:p w:rsidR="000B589D" w:rsidRPr="00134E50" w:rsidRDefault="000B589D" w:rsidP="00E34A5B">
      <w:pPr>
        <w:spacing w:before="34" w:line="276" w:lineRule="auto"/>
        <w:ind w:left="90"/>
        <w:rPr>
          <w:rFonts w:eastAsia="Arial"/>
          <w:sz w:val="22"/>
        </w:rPr>
      </w:pPr>
    </w:p>
    <w:sectPr w:rsidR="000B589D" w:rsidRPr="00134E50" w:rsidSect="00220E4D">
      <w:headerReference w:type="default" r:id="rId7"/>
      <w:footerReference w:type="default" r:id="rId8"/>
      <w:pgSz w:w="12240" w:h="15840"/>
      <w:pgMar w:top="720" w:right="1325" w:bottom="288" w:left="1296" w:header="720" w:footer="10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6E95" w:rsidRDefault="00EF6E95">
      <w:r>
        <w:separator/>
      </w:r>
    </w:p>
  </w:endnote>
  <w:endnote w:type="continuationSeparator" w:id="0">
    <w:p w:rsidR="00EF6E95" w:rsidRDefault="00EF6E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003F" w:rsidRDefault="00277465">
    <w:pPr>
      <w:spacing w:line="200" w:lineRule="exact"/>
    </w:pPr>
    <w:r>
      <w:rPr>
        <w:noProof/>
      </w:rPr>
      <mc:AlternateContent>
        <mc:Choice Requires="wps">
          <w:drawing>
            <wp:anchor distT="0" distB="0" distL="114300" distR="114300" simplePos="0" relativeHeight="251658240" behindDoc="1" locked="0" layoutInCell="1" allowOverlap="1">
              <wp:simplePos x="0" y="0"/>
              <wp:positionH relativeFrom="page">
                <wp:posOffset>6197600</wp:posOffset>
              </wp:positionH>
              <wp:positionV relativeFrom="page">
                <wp:posOffset>9281795</wp:posOffset>
              </wp:positionV>
              <wp:extent cx="675005" cy="151765"/>
              <wp:effectExtent l="0" t="4445" r="4445"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A003F" w:rsidRDefault="00C537D5">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B20496">
                            <w:rPr>
                              <w:rFonts w:ascii="Arial" w:eastAsia="Arial" w:hAnsi="Arial" w:cs="Arial"/>
                              <w:b/>
                              <w:noProof/>
                              <w:w w:val="99"/>
                            </w:rPr>
                            <w:t>3</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8pt;margin-top:730.85pt;width:53.15pt;height:11.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" filled="f" stroked="f">
              <v:textbox inset="0,0,0,0">
                <w:txbxContent>
                  <w:p w:rsidR="009A003F" w:rsidRDefault="00C537D5">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B20496">
                      <w:rPr>
                        <w:rFonts w:ascii="Arial" w:eastAsia="Arial" w:hAnsi="Arial" w:cs="Arial"/>
                        <w:b/>
                        <w:noProof/>
                        <w:w w:val="99"/>
                      </w:rPr>
                      <w:t>3</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6E95" w:rsidRDefault="00EF6E95">
      <w:r>
        <w:separator/>
      </w:r>
    </w:p>
  </w:footnote>
  <w:footnote w:type="continuationSeparator" w:id="0">
    <w:p w:rsidR="00EF6E95" w:rsidRDefault="00EF6E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27A" w:rsidRPr="00F07B6A" w:rsidRDefault="0073527A" w:rsidP="00B37110">
    <w:pPr>
      <w:pStyle w:val="Header"/>
      <w:rPr>
        <w:rFonts w:eastAsia="Malgun Gothic"/>
        <w:lang w:eastAsia="ko-KR"/>
      </w:rPr>
    </w:pPr>
    <w:r>
      <w:rPr>
        <w:noProof/>
      </w:rPr>
      <w:drawing>
        <wp:anchor distT="0" distB="0" distL="114300" distR="114300" simplePos="0" relativeHeight="251657216" behindDoc="0" locked="0" layoutInCell="1" allowOverlap="1" wp14:anchorId="6227A3E0" wp14:editId="25C6BD31">
          <wp:simplePos x="0" y="0"/>
          <wp:positionH relativeFrom="column">
            <wp:posOffset>8591550</wp:posOffset>
          </wp:positionH>
          <wp:positionV relativeFrom="paragraph">
            <wp:posOffset>171450</wp:posOffset>
          </wp:positionV>
          <wp:extent cx="1222375" cy="809625"/>
          <wp:effectExtent l="0" t="0" r="0"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6025A4">
      <w:rPr>
        <w:noProof/>
      </w:rPr>
      <w:drawing>
        <wp:inline distT="0" distB="0" distL="0" distR="0" wp14:anchorId="0F7161CA" wp14:editId="11FEFF46">
          <wp:extent cx="723900" cy="1190625"/>
          <wp:effectExtent l="0" t="0" r="0" b="9525"/>
          <wp:docPr id="3" name="Picture 3" descr="C:\Users\ha5v2-hk2\AppData\Local\Microsoft\Windows\INetCache\Content.MSO\8DD38888.tmp"/>
          <wp:cNvGraphicFramePr/>
          <a:graphic xmlns:a="http://schemas.openxmlformats.org/drawingml/2006/main">
            <a:graphicData uri="http://schemas.openxmlformats.org/drawingml/2006/picture">
              <pic:pic xmlns:pic="http://schemas.openxmlformats.org/drawingml/2006/picture">
                <pic:nvPicPr>
                  <pic:cNvPr id="3" name="Picture 3" descr="C:\Users\ha5v2-hk2\AppData\Local\Microsoft\Windows\INetCache\Content.MSO\8DD38888.tmp"/>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00" cy="1190625"/>
                  </a:xfrm>
                  <a:prstGeom prst="rect">
                    <a:avLst/>
                  </a:prstGeom>
                  <a:noFill/>
                  <a:ln>
                    <a:noFill/>
                  </a:ln>
                </pic:spPr>
              </pic:pic>
            </a:graphicData>
          </a:graphic>
        </wp:inline>
      </w:drawing>
    </w:r>
    <w:r>
      <w:ptab w:relativeTo="margin" w:alignment="center" w:leader="none"/>
    </w:r>
    <w:r>
      <w:ptab w:relativeTo="margin" w:alignment="right" w:leader="none"/>
    </w:r>
    <w:r>
      <w:rPr>
        <w:noProof/>
      </w:rPr>
      <w:drawing>
        <wp:inline distT="0" distB="0" distL="0" distR="0" wp14:anchorId="2C6F27AC" wp14:editId="3F51BB70">
          <wp:extent cx="1314450" cy="876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9A003F" w:rsidRPr="0073527A" w:rsidRDefault="009A003F" w:rsidP="0073527A">
    <w:pPr>
      <w:pStyle w:val="Header"/>
      <w:rPr>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6D30A26"/>
    <w:multiLevelType w:val="multilevel"/>
    <w:tmpl w:val="EB98DC9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 w15:restartNumberingAfterBreak="0">
    <w:nsid w:val="6AA213C6"/>
    <w:multiLevelType w:val="hybridMultilevel"/>
    <w:tmpl w:val="AE0C85B6"/>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068DAD0">
      <w:start w:val="3"/>
      <w:numFmt w:val="bullet"/>
      <w:lvlText w:val="-"/>
      <w:lvlJc w:val="left"/>
      <w:pPr>
        <w:ind w:left="2910" w:hanging="390"/>
      </w:pPr>
      <w:rPr>
        <w:rFonts w:ascii="Tahoma" w:eastAsia="Tahoma" w:hAnsi="Tahoma" w:cs="Tahoma" w:hint="default"/>
        <w:color w:val="auto"/>
        <w:w w:val="99"/>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003F"/>
    <w:rsid w:val="00000CAE"/>
    <w:rsid w:val="000121A6"/>
    <w:rsid w:val="00030BB8"/>
    <w:rsid w:val="000B589D"/>
    <w:rsid w:val="00134E50"/>
    <w:rsid w:val="001A29DC"/>
    <w:rsid w:val="00220E4D"/>
    <w:rsid w:val="00277465"/>
    <w:rsid w:val="002B4178"/>
    <w:rsid w:val="003056AC"/>
    <w:rsid w:val="003162EF"/>
    <w:rsid w:val="004C4E44"/>
    <w:rsid w:val="004E1938"/>
    <w:rsid w:val="0050178F"/>
    <w:rsid w:val="006025A4"/>
    <w:rsid w:val="0073527A"/>
    <w:rsid w:val="007A3C34"/>
    <w:rsid w:val="00805B5C"/>
    <w:rsid w:val="00886630"/>
    <w:rsid w:val="009041CA"/>
    <w:rsid w:val="009941A3"/>
    <w:rsid w:val="009A003F"/>
    <w:rsid w:val="00A0490D"/>
    <w:rsid w:val="00B20496"/>
    <w:rsid w:val="00B37110"/>
    <w:rsid w:val="00B562A4"/>
    <w:rsid w:val="00C537D5"/>
    <w:rsid w:val="00D73F14"/>
    <w:rsid w:val="00E34A5B"/>
    <w:rsid w:val="00E8013D"/>
    <w:rsid w:val="00EF6E95"/>
    <w:rsid w:val="00F216C2"/>
    <w:rsid w:val="00F42CC3"/>
    <w:rsid w:val="00FE07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04632FA"/>
  <w15:docId w15:val="{DC3C65CD-D7CC-4A86-B147-56631E7C91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table" w:styleId="TableGrid">
    <w:name w:val="Table Grid"/>
    <w:basedOn w:val="TableNormal"/>
    <w:uiPriority w:val="59"/>
    <w:rsid w:val="007352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3527A"/>
    <w:pPr>
      <w:tabs>
        <w:tab w:val="center" w:pos="4680"/>
        <w:tab w:val="right" w:pos="9360"/>
      </w:tabs>
    </w:pPr>
  </w:style>
  <w:style w:type="character" w:customStyle="1" w:styleId="HeaderChar">
    <w:name w:val="Header Char"/>
    <w:basedOn w:val="DefaultParagraphFont"/>
    <w:link w:val="Header"/>
    <w:uiPriority w:val="99"/>
    <w:rsid w:val="0073527A"/>
  </w:style>
  <w:style w:type="paragraph" w:styleId="Footer">
    <w:name w:val="footer"/>
    <w:basedOn w:val="Normal"/>
    <w:link w:val="FooterChar"/>
    <w:uiPriority w:val="99"/>
    <w:unhideWhenUsed/>
    <w:rsid w:val="0073527A"/>
    <w:pPr>
      <w:tabs>
        <w:tab w:val="center" w:pos="4680"/>
        <w:tab w:val="right" w:pos="9360"/>
      </w:tabs>
    </w:pPr>
  </w:style>
  <w:style w:type="character" w:customStyle="1" w:styleId="FooterChar">
    <w:name w:val="Footer Char"/>
    <w:basedOn w:val="DefaultParagraphFont"/>
    <w:link w:val="Footer"/>
    <w:uiPriority w:val="99"/>
    <w:rsid w:val="0073527A"/>
  </w:style>
  <w:style w:type="paragraph" w:styleId="BalloonText">
    <w:name w:val="Balloon Text"/>
    <w:basedOn w:val="Normal"/>
    <w:link w:val="BalloonTextChar"/>
    <w:uiPriority w:val="99"/>
    <w:semiHidden/>
    <w:unhideWhenUsed/>
    <w:rsid w:val="0073527A"/>
    <w:rPr>
      <w:rFonts w:ascii="Tahoma" w:hAnsi="Tahoma" w:cs="Tahoma"/>
      <w:sz w:val="16"/>
      <w:szCs w:val="16"/>
    </w:rPr>
  </w:style>
  <w:style w:type="character" w:customStyle="1" w:styleId="BalloonTextChar">
    <w:name w:val="Balloon Text Char"/>
    <w:basedOn w:val="DefaultParagraphFont"/>
    <w:link w:val="BalloonText"/>
    <w:uiPriority w:val="99"/>
    <w:semiHidden/>
    <w:rsid w:val="0073527A"/>
    <w:rPr>
      <w:rFonts w:ascii="Tahoma" w:hAnsi="Tahoma" w:cs="Tahoma"/>
      <w:sz w:val="16"/>
      <w:szCs w:val="16"/>
    </w:rPr>
  </w:style>
  <w:style w:type="paragraph" w:styleId="BodyText">
    <w:name w:val="Body Text"/>
    <w:basedOn w:val="Normal"/>
    <w:link w:val="BodyTextChar"/>
    <w:uiPriority w:val="1"/>
    <w:qFormat/>
    <w:rsid w:val="001A29DC"/>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1A29DC"/>
    <w:rPr>
      <w:rFonts w:ascii="Arial" w:eastAsia="Arial" w:hAnsi="Arial" w:cs="Arial"/>
    </w:rPr>
  </w:style>
  <w:style w:type="paragraph" w:styleId="ListParagraph">
    <w:name w:val="List Paragraph"/>
    <w:basedOn w:val="Normal"/>
    <w:uiPriority w:val="34"/>
    <w:qFormat/>
    <w:rsid w:val="004E193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87</TotalTime>
  <Pages>3</Pages>
  <Words>752</Words>
  <Characters>4289</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 Thu</dc:creator>
  <cp:lastModifiedBy>MGALLERY Sapa HK1</cp:lastModifiedBy>
  <cp:revision>14</cp:revision>
  <dcterms:created xsi:type="dcterms:W3CDTF">2023-09-04T06:33:00Z</dcterms:created>
  <dcterms:modified xsi:type="dcterms:W3CDTF">2024-10-25T06:55:00Z</dcterms:modified>
</cp:coreProperties>
</file>